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7A" w:rsidRDefault="00256965" w:rsidP="005B547A">
      <w:pPr>
        <w:pStyle w:val="10"/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2610485</wp:posOffset>
            </wp:positionH>
            <wp:positionV relativeFrom="page">
              <wp:posOffset>374015</wp:posOffset>
            </wp:positionV>
            <wp:extent cx="643255" cy="800100"/>
            <wp:effectExtent l="19050" t="0" r="4445" b="0"/>
            <wp:wrapNone/>
            <wp:docPr id="26" name="Рисунок 26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547A">
        <w:rPr>
          <w:b/>
          <w:caps/>
          <w:sz w:val="28"/>
        </w:rPr>
        <w:t xml:space="preserve"> </w:t>
      </w:r>
    </w:p>
    <w:p w:rsidR="005B547A" w:rsidRDefault="005B547A" w:rsidP="005B547A">
      <w:pPr>
        <w:pStyle w:val="10"/>
        <w:spacing w:before="240"/>
        <w:jc w:val="center"/>
        <w:rPr>
          <w:b/>
          <w:sz w:val="10"/>
        </w:rPr>
      </w:pPr>
    </w:p>
    <w:p w:rsidR="005B547A" w:rsidRDefault="005B547A" w:rsidP="005B547A">
      <w:pPr>
        <w:pStyle w:val="10"/>
        <w:jc w:val="center"/>
        <w:rPr>
          <w:b/>
          <w:sz w:val="28"/>
          <w:szCs w:val="28"/>
        </w:rPr>
      </w:pPr>
    </w:p>
    <w:p w:rsidR="005B547A" w:rsidRPr="005B547A" w:rsidRDefault="005B547A" w:rsidP="005B547A">
      <w:pPr>
        <w:pStyle w:val="10"/>
        <w:jc w:val="center"/>
        <w:rPr>
          <w:b/>
          <w:sz w:val="16"/>
          <w:szCs w:val="16"/>
        </w:rPr>
      </w:pPr>
    </w:p>
    <w:p w:rsidR="005B547A" w:rsidRDefault="005B547A" w:rsidP="005B547A">
      <w:pPr>
        <w:pStyle w:val="10"/>
        <w:jc w:val="center"/>
        <w:rPr>
          <w:b/>
          <w:sz w:val="44"/>
        </w:rPr>
      </w:pPr>
      <w:r>
        <w:rPr>
          <w:b/>
          <w:sz w:val="44"/>
        </w:rPr>
        <w:t>Глава города Пущино</w:t>
      </w:r>
    </w:p>
    <w:p w:rsidR="005B547A" w:rsidRDefault="005B547A" w:rsidP="005B547A">
      <w:pPr>
        <w:pStyle w:val="10"/>
        <w:jc w:val="center"/>
        <w:rPr>
          <w:b/>
          <w:caps/>
          <w:sz w:val="40"/>
        </w:rPr>
      </w:pPr>
      <w:r>
        <w:rPr>
          <w:b/>
          <w:sz w:val="40"/>
        </w:rPr>
        <w:t>Московской области</w:t>
      </w:r>
    </w:p>
    <w:p w:rsidR="005B547A" w:rsidRPr="005B547A" w:rsidRDefault="005B547A" w:rsidP="005B547A">
      <w:pPr>
        <w:pStyle w:val="10"/>
        <w:jc w:val="center"/>
      </w:pPr>
    </w:p>
    <w:p w:rsidR="005B547A" w:rsidRDefault="005B547A" w:rsidP="005B547A">
      <w:pPr>
        <w:pStyle w:val="Normal1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5B547A" w:rsidRPr="005B547A" w:rsidRDefault="005B547A" w:rsidP="005B547A">
      <w:pPr>
        <w:pStyle w:val="Normal1"/>
        <w:ind w:left="1134"/>
        <w:rPr>
          <w:sz w:val="16"/>
          <w:szCs w:val="16"/>
        </w:rPr>
      </w:pPr>
      <w:r>
        <w:rPr>
          <w:rFonts w:ascii="Academy" w:hAnsi="Academy"/>
        </w:rPr>
        <w:t xml:space="preserve"> </w:t>
      </w:r>
    </w:p>
    <w:p w:rsidR="005B547A" w:rsidRPr="0079404A" w:rsidRDefault="005B547A" w:rsidP="005B547A">
      <w:pPr>
        <w:pStyle w:val="Normal1"/>
        <w:ind w:left="1134"/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5B547A" w:rsidRPr="00AA6FB3" w:rsidTr="00D0248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B547A" w:rsidRPr="00AA6FB3" w:rsidRDefault="005E122A" w:rsidP="00E52AE3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52AE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.07.2015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A6FB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547A" w:rsidRPr="00AA6FB3" w:rsidRDefault="00E52AE3" w:rsidP="00E52AE3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E122A">
              <w:rPr>
                <w:b/>
                <w:sz w:val="28"/>
                <w:szCs w:val="28"/>
              </w:rPr>
              <w:t>-пг</w:t>
            </w:r>
          </w:p>
        </w:tc>
      </w:tr>
    </w:tbl>
    <w:p w:rsidR="005B547A" w:rsidRPr="005B547A" w:rsidRDefault="005B547A" w:rsidP="008B23C7">
      <w:pPr>
        <w:pStyle w:val="Normal1"/>
        <w:spacing w:after="120"/>
        <w:jc w:val="center"/>
        <w:rPr>
          <w:sz w:val="16"/>
          <w:szCs w:val="16"/>
        </w:rPr>
      </w:pPr>
    </w:p>
    <w:p w:rsidR="001332E0" w:rsidRDefault="00C72DED" w:rsidP="008B23C7">
      <w:pPr>
        <w:pStyle w:val="Normal1"/>
        <w:spacing w:after="120"/>
        <w:jc w:val="center"/>
        <w:rPr>
          <w:sz w:val="24"/>
          <w:szCs w:val="24"/>
        </w:rPr>
      </w:pPr>
      <w:r w:rsidRPr="008B23C7">
        <w:rPr>
          <w:sz w:val="24"/>
          <w:szCs w:val="24"/>
        </w:rPr>
        <w:t>г. Пущино</w:t>
      </w:r>
    </w:p>
    <w:p w:rsidR="00B113DB" w:rsidRDefault="00B113DB" w:rsidP="00B113DB">
      <w:pPr>
        <w:pStyle w:val="10"/>
        <w:jc w:val="center"/>
        <w:rPr>
          <w:sz w:val="24"/>
        </w:rPr>
      </w:pPr>
      <w:r w:rsidRPr="00084635">
        <w:rPr>
          <w:sz w:val="24"/>
        </w:rPr>
        <w:t>┌</w:t>
      </w:r>
      <w:r>
        <w:rPr>
          <w:sz w:val="24"/>
        </w:rPr>
        <w:t xml:space="preserve">                                 </w:t>
      </w:r>
      <w:r w:rsidRPr="00084635">
        <w:rPr>
          <w:sz w:val="24"/>
        </w:rPr>
        <w:tab/>
      </w:r>
      <w:r w:rsidRPr="00084635">
        <w:rPr>
          <w:sz w:val="24"/>
        </w:rPr>
        <w:tab/>
      </w:r>
      <w:r w:rsidR="005C2634">
        <w:rPr>
          <w:sz w:val="24"/>
        </w:rPr>
        <w:t xml:space="preserve">   </w:t>
      </w:r>
      <w:r w:rsidR="00761D8A">
        <w:rPr>
          <w:sz w:val="24"/>
        </w:rPr>
        <w:t xml:space="preserve">                             </w:t>
      </w:r>
      <w:r w:rsidR="005C2634">
        <w:rPr>
          <w:sz w:val="24"/>
        </w:rPr>
        <w:t xml:space="preserve">        </w:t>
      </w:r>
      <w:r w:rsidRPr="00084635">
        <w:rPr>
          <w:sz w:val="24"/>
        </w:rPr>
        <w:t xml:space="preserve"> ┐</w:t>
      </w:r>
    </w:p>
    <w:p w:rsidR="00E52AE3" w:rsidRPr="000312C4" w:rsidRDefault="00E52AE3" w:rsidP="00E52AE3">
      <w:pPr>
        <w:jc w:val="center"/>
        <w:rPr>
          <w:color w:val="000000"/>
        </w:rPr>
      </w:pPr>
      <w:r w:rsidRPr="000312C4">
        <w:t xml:space="preserve">О создании </w:t>
      </w:r>
      <w:r w:rsidRPr="000312C4">
        <w:rPr>
          <w:color w:val="000000"/>
        </w:rPr>
        <w:t xml:space="preserve">Штаба по поддержке инвестиционной </w:t>
      </w:r>
    </w:p>
    <w:p w:rsidR="00E52AE3" w:rsidRPr="000312C4" w:rsidRDefault="00E52AE3" w:rsidP="00E52AE3">
      <w:pPr>
        <w:jc w:val="center"/>
      </w:pPr>
      <w:r w:rsidRPr="000312C4">
        <w:rPr>
          <w:color w:val="000000"/>
        </w:rPr>
        <w:t>и предпринимательской деятельности</w:t>
      </w:r>
      <w:r w:rsidRPr="000312C4">
        <w:t xml:space="preserve"> </w:t>
      </w:r>
    </w:p>
    <w:p w:rsidR="00E52AE3" w:rsidRDefault="00E52AE3" w:rsidP="00E52AE3">
      <w:pPr>
        <w:jc w:val="center"/>
      </w:pPr>
    </w:p>
    <w:p w:rsidR="00E52AE3" w:rsidRPr="00FD0BB9" w:rsidRDefault="00E52AE3" w:rsidP="00E52AE3">
      <w:pPr>
        <w:spacing w:before="120"/>
        <w:ind w:firstLine="709"/>
        <w:jc w:val="both"/>
      </w:pPr>
      <w:r w:rsidRPr="00FD0BB9">
        <w:rPr>
          <w:spacing w:val="-7"/>
        </w:rPr>
        <w:t xml:space="preserve">Во исполнение перечня поручений </w:t>
      </w:r>
      <w:r w:rsidRPr="00FD0BB9">
        <w:t xml:space="preserve">по итогам селекторного совещания о развитии предпринимательской и инвестиционной </w:t>
      </w:r>
      <w:proofErr w:type="gramStart"/>
      <w:r w:rsidRPr="00FD0BB9">
        <w:t>деятельности  муниципальных</w:t>
      </w:r>
      <w:proofErr w:type="gramEnd"/>
      <w:r w:rsidRPr="00FD0BB9">
        <w:t xml:space="preserve"> образований Московской области, проведенного заместителем Председателя Правительства Московской области Д.П. </w:t>
      </w:r>
      <w:proofErr w:type="spellStart"/>
      <w:r w:rsidRPr="00FD0BB9">
        <w:t>Буцаевым</w:t>
      </w:r>
      <w:proofErr w:type="spellEnd"/>
      <w:r w:rsidRPr="00FD0BB9">
        <w:t xml:space="preserve">  29 июня </w:t>
      </w:r>
      <w:smartTag w:uri="urn:schemas-microsoft-com:office:smarttags" w:element="metricconverter">
        <w:smartTagPr>
          <w:attr w:name="ProductID" w:val="2015 г"/>
        </w:smartTagPr>
        <w:r w:rsidRPr="00FD0BB9">
          <w:t>2015 г</w:t>
        </w:r>
      </w:smartTag>
      <w:r w:rsidRPr="00FD0BB9">
        <w:t>.</w:t>
      </w:r>
      <w:r w:rsidRPr="00FD0BB9">
        <w:rPr>
          <w:spacing w:val="-7"/>
        </w:rPr>
        <w:t>,  в</w:t>
      </w:r>
      <w:r w:rsidRPr="00FD0BB9">
        <w:rPr>
          <w:spacing w:val="1"/>
        </w:rPr>
        <w:t xml:space="preserve"> целях  совершенствования условий развития предпринимательской и инвестиционной деятельности в городском округе Пущино, </w:t>
      </w:r>
      <w:r w:rsidRPr="00FD0BB9">
        <w:t>а также на основании Устава города Пущино</w:t>
      </w:r>
      <w:r>
        <w:t>,</w:t>
      </w:r>
    </w:p>
    <w:p w:rsidR="00E52AE3" w:rsidRPr="007A243E" w:rsidRDefault="00E52AE3" w:rsidP="00E52AE3">
      <w:pPr>
        <w:spacing w:before="120"/>
        <w:jc w:val="center"/>
      </w:pPr>
      <w:r w:rsidRPr="007A243E">
        <w:t>ПОСТАНОВЛЯЮ:</w:t>
      </w:r>
    </w:p>
    <w:p w:rsidR="00E52AE3" w:rsidRPr="000C76B8" w:rsidRDefault="00E52AE3" w:rsidP="00E52AE3">
      <w:pPr>
        <w:spacing w:before="120"/>
        <w:ind w:firstLine="709"/>
        <w:jc w:val="both"/>
      </w:pPr>
      <w:r w:rsidRPr="000C76B8">
        <w:t xml:space="preserve">1. Создать </w:t>
      </w:r>
      <w:r w:rsidRPr="000312C4">
        <w:rPr>
          <w:color w:val="000000"/>
        </w:rPr>
        <w:t>Штаб по поддержке инвестиционной</w:t>
      </w:r>
      <w:r>
        <w:rPr>
          <w:color w:val="000000"/>
        </w:rPr>
        <w:t xml:space="preserve"> </w:t>
      </w:r>
      <w:r w:rsidRPr="000312C4">
        <w:rPr>
          <w:color w:val="000000"/>
        </w:rPr>
        <w:t xml:space="preserve">и предпринимательской </w:t>
      </w:r>
      <w:proofErr w:type="gramStart"/>
      <w:r w:rsidRPr="000312C4">
        <w:rPr>
          <w:color w:val="000000"/>
        </w:rPr>
        <w:t>деятельности</w:t>
      </w:r>
      <w:r w:rsidRPr="000312C4">
        <w:t xml:space="preserve"> </w:t>
      </w:r>
      <w:r w:rsidRPr="000C76B8">
        <w:t xml:space="preserve"> при</w:t>
      </w:r>
      <w:proofErr w:type="gramEnd"/>
      <w:r w:rsidRPr="000C76B8">
        <w:t xml:space="preserve"> Главе города Пущино (далее - </w:t>
      </w:r>
      <w:r>
        <w:t>Штаб</w:t>
      </w:r>
      <w:r w:rsidRPr="000C76B8">
        <w:t>).</w:t>
      </w:r>
    </w:p>
    <w:p w:rsidR="00E52AE3" w:rsidRDefault="00E52AE3" w:rsidP="00E52AE3">
      <w:pPr>
        <w:pStyle w:val="formattexttopleveltext"/>
        <w:shd w:val="clear" w:color="auto" w:fill="FFFFFF"/>
        <w:spacing w:before="120" w:beforeAutospacing="0" w:after="0" w:afterAutospacing="0"/>
        <w:ind w:firstLine="709"/>
        <w:jc w:val="both"/>
        <w:textAlignment w:val="baseline"/>
        <w:rPr>
          <w:spacing w:val="1"/>
        </w:rPr>
      </w:pPr>
      <w:r>
        <w:rPr>
          <w:spacing w:val="1"/>
        </w:rPr>
        <w:t>2</w:t>
      </w:r>
      <w:r w:rsidRPr="000C76B8">
        <w:rPr>
          <w:spacing w:val="1"/>
        </w:rPr>
        <w:t>. Утвердить состав Инве</w:t>
      </w:r>
      <w:r>
        <w:rPr>
          <w:spacing w:val="1"/>
        </w:rPr>
        <w:t>стиционного совета (приложение</w:t>
      </w:r>
      <w:r w:rsidRPr="000C76B8">
        <w:rPr>
          <w:spacing w:val="1"/>
        </w:rPr>
        <w:t>).</w:t>
      </w:r>
    </w:p>
    <w:p w:rsidR="00E52AE3" w:rsidRDefault="00E52AE3" w:rsidP="00E52AE3">
      <w:pPr>
        <w:pStyle w:val="formattexttopleveltext"/>
        <w:shd w:val="clear" w:color="auto" w:fill="FFFFFF"/>
        <w:spacing w:before="120" w:beforeAutospacing="0" w:after="0" w:afterAutospacing="0"/>
        <w:ind w:firstLine="709"/>
        <w:jc w:val="both"/>
        <w:textAlignment w:val="baseline"/>
        <w:rPr>
          <w:spacing w:val="1"/>
        </w:rPr>
      </w:pPr>
      <w:r>
        <w:rPr>
          <w:spacing w:val="1"/>
        </w:rPr>
        <w:t xml:space="preserve">3. Разработать и утвердить Положение о Штабе и регламент работы. </w:t>
      </w:r>
    </w:p>
    <w:p w:rsidR="00E52AE3" w:rsidRPr="000C76B8" w:rsidRDefault="00E52AE3" w:rsidP="00E52AE3">
      <w:pPr>
        <w:pStyle w:val="formattexttopleveltext"/>
        <w:shd w:val="clear" w:color="auto" w:fill="FFFFFF"/>
        <w:spacing w:before="120" w:beforeAutospacing="0" w:after="0" w:afterAutospacing="0"/>
        <w:ind w:firstLine="709"/>
        <w:jc w:val="both"/>
        <w:textAlignment w:val="baseline"/>
      </w:pPr>
      <w:r>
        <w:rPr>
          <w:spacing w:val="1"/>
        </w:rPr>
        <w:t>4. Разместить н</w:t>
      </w:r>
      <w:r w:rsidRPr="007A7462">
        <w:t>астоящее постановление</w:t>
      </w:r>
      <w:r>
        <w:t xml:space="preserve"> на официальном </w:t>
      </w:r>
      <w:r w:rsidRPr="007A7462">
        <w:t>сайте администрации г</w:t>
      </w:r>
      <w:r>
        <w:t>орода</w:t>
      </w:r>
      <w:r w:rsidRPr="007A7462">
        <w:t xml:space="preserve"> Пущино</w:t>
      </w:r>
      <w:r>
        <w:t xml:space="preserve"> в сети Интернет.</w:t>
      </w:r>
    </w:p>
    <w:p w:rsidR="00E52AE3" w:rsidRPr="00A318B6" w:rsidRDefault="00E52AE3" w:rsidP="00E52AE3">
      <w:pPr>
        <w:tabs>
          <w:tab w:val="left" w:pos="1210"/>
        </w:tabs>
        <w:spacing w:before="120"/>
        <w:ind w:firstLine="709"/>
        <w:jc w:val="both"/>
      </w:pPr>
      <w:r>
        <w:t xml:space="preserve">5. </w:t>
      </w:r>
      <w:r w:rsidRPr="00A318B6">
        <w:t xml:space="preserve">Контроль за </w:t>
      </w:r>
      <w:r>
        <w:t>испол</w:t>
      </w:r>
      <w:r w:rsidRPr="00A318B6">
        <w:t>нением настоящего постановления оставляю за собой.</w:t>
      </w:r>
    </w:p>
    <w:p w:rsidR="00E52AE3" w:rsidRPr="00A318B6" w:rsidRDefault="00E52AE3" w:rsidP="00E52AE3">
      <w:pPr>
        <w:spacing w:before="120"/>
        <w:ind w:firstLine="709"/>
      </w:pPr>
    </w:p>
    <w:p w:rsidR="00E52AE3" w:rsidRDefault="00E52AE3" w:rsidP="00E52AE3">
      <w:pPr>
        <w:spacing w:before="60"/>
      </w:pPr>
    </w:p>
    <w:p w:rsidR="00761D8A" w:rsidRPr="00761D8A" w:rsidRDefault="00761D8A" w:rsidP="00761D8A">
      <w:pPr>
        <w:ind w:left="12" w:hanging="12"/>
        <w:jc w:val="both"/>
      </w:pPr>
      <w:r w:rsidRPr="00761D8A">
        <w:t>Глава города</w:t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>
        <w:t xml:space="preserve">                                                     </w:t>
      </w:r>
      <w:proofErr w:type="spellStart"/>
      <w:r w:rsidRPr="00761D8A">
        <w:t>И.В.Савинцев</w:t>
      </w:r>
      <w:proofErr w:type="spellEnd"/>
    </w:p>
    <w:p w:rsidR="00761D8A" w:rsidRPr="00761D8A" w:rsidRDefault="00761D8A" w:rsidP="00761D8A">
      <w:pPr>
        <w:ind w:left="12" w:firstLine="708"/>
      </w:pPr>
    </w:p>
    <w:p w:rsidR="00761D8A" w:rsidRPr="00761D8A" w:rsidRDefault="00851332" w:rsidP="005F5F82">
      <w:pPr>
        <w:ind w:hanging="709"/>
        <w:jc w:val="center"/>
      </w:pPr>
      <w:r>
        <w:br w:type="page"/>
      </w:r>
    </w:p>
    <w:p w:rsidR="00761D8A" w:rsidRPr="00761D8A" w:rsidRDefault="00761D8A" w:rsidP="005F5F82">
      <w:pPr>
        <w:ind w:hanging="709"/>
        <w:jc w:val="both"/>
      </w:pPr>
    </w:p>
    <w:p w:rsidR="00ED547C" w:rsidRPr="00ED547C" w:rsidRDefault="00ED547C" w:rsidP="00ED547C">
      <w:pPr>
        <w:spacing w:after="200" w:line="276" w:lineRule="auto"/>
        <w:jc w:val="center"/>
        <w:rPr>
          <w:rFonts w:eastAsiaTheme="minorHAnsi"/>
          <w:lang w:eastAsia="en-US"/>
        </w:rPr>
      </w:pPr>
      <w:bookmarkStart w:id="0" w:name="_GoBack"/>
      <w:bookmarkEnd w:id="0"/>
      <w:r w:rsidRPr="00ED547C">
        <w:rPr>
          <w:rFonts w:eastAsiaTheme="minorHAnsi"/>
          <w:lang w:eastAsia="en-US"/>
        </w:rPr>
        <w:t>ЛИСТ СОГЛАСОВАНИЙ:</w:t>
      </w: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 w:rsidRPr="00861C54">
        <w:t xml:space="preserve">1. </w:t>
      </w:r>
      <w:r>
        <w:t>Зам. начальника отдела экономики</w:t>
      </w:r>
      <w:r>
        <w:rPr>
          <w:spacing w:val="-2"/>
        </w:rPr>
        <w:t xml:space="preserve"> </w:t>
      </w: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  <w:r>
        <w:rPr>
          <w:spacing w:val="-2"/>
        </w:rPr>
        <w:t xml:space="preserve">    </w:t>
      </w:r>
      <w:proofErr w:type="spellStart"/>
      <w:r>
        <w:rPr>
          <w:spacing w:val="-2"/>
        </w:rPr>
        <w:t>Танцева</w:t>
      </w:r>
      <w:proofErr w:type="spellEnd"/>
      <w:r>
        <w:rPr>
          <w:spacing w:val="-2"/>
        </w:rPr>
        <w:t xml:space="preserve"> Т.В.</w:t>
      </w:r>
      <w:r>
        <w:t xml:space="preserve">                                                                   _____ _____________ июля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</w:t>
      </w: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  <w:r>
        <w:t xml:space="preserve">2. </w:t>
      </w:r>
      <w:r w:rsidRPr="00861C54">
        <w:t xml:space="preserve">Начальник юридического отдела </w:t>
      </w:r>
      <w:r w:rsidRPr="00861C54">
        <w:rPr>
          <w:spacing w:val="-1"/>
        </w:rPr>
        <w:t>Сосна</w:t>
      </w:r>
      <w:r>
        <w:rPr>
          <w:spacing w:val="-1"/>
        </w:rPr>
        <w:t xml:space="preserve"> Н.В.</w:t>
      </w:r>
      <w:r w:rsidRPr="00861C54">
        <w:rPr>
          <w:spacing w:val="-1"/>
        </w:rPr>
        <w:t xml:space="preserve"> </w:t>
      </w:r>
      <w:r>
        <w:rPr>
          <w:spacing w:val="-1"/>
        </w:rPr>
        <w:t xml:space="preserve">            </w:t>
      </w:r>
      <w:r>
        <w:t xml:space="preserve">_____ _____________ июля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</w:t>
      </w: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rPr>
          <w:spacing w:val="-1"/>
        </w:rPr>
        <w:t xml:space="preserve"> </w:t>
      </w: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E52AE3" w:rsidRPr="00861C54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E52AE3" w:rsidRPr="00861C54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 w:rsidRPr="00861C54">
        <w:rPr>
          <w:spacing w:val="-1"/>
        </w:rPr>
        <w:t>СПИСОК РАССЫЛКИ:</w:t>
      </w:r>
    </w:p>
    <w:p w:rsidR="00E52AE3" w:rsidRPr="00861C54" w:rsidRDefault="00E52AE3" w:rsidP="00E52AE3">
      <w:pPr>
        <w:shd w:val="clear" w:color="auto" w:fill="FFFFFF"/>
        <w:tabs>
          <w:tab w:val="num" w:pos="0"/>
          <w:tab w:val="left" w:pos="8645"/>
        </w:tabs>
        <w:rPr>
          <w:spacing w:val="-1"/>
          <w:szCs w:val="20"/>
        </w:rPr>
      </w:pPr>
    </w:p>
    <w:p w:rsidR="00E52AE3" w:rsidRDefault="00E52AE3" w:rsidP="00E52AE3">
      <w:pPr>
        <w:shd w:val="clear" w:color="auto" w:fill="FFFFFF"/>
        <w:tabs>
          <w:tab w:val="num" w:pos="0"/>
        </w:tabs>
      </w:pPr>
      <w:proofErr w:type="spellStart"/>
      <w:r>
        <w:t>Танцева</w:t>
      </w:r>
      <w:proofErr w:type="spellEnd"/>
      <w:r>
        <w:t xml:space="preserve"> Т.В.   - </w:t>
      </w:r>
      <w:r w:rsidRPr="000C5921">
        <w:t xml:space="preserve"> 1 экз.</w:t>
      </w:r>
    </w:p>
    <w:p w:rsidR="00E52AE3" w:rsidRPr="000C5921" w:rsidRDefault="00E52AE3" w:rsidP="00E52AE3">
      <w:pPr>
        <w:shd w:val="clear" w:color="auto" w:fill="FFFFFF"/>
        <w:tabs>
          <w:tab w:val="num" w:pos="0"/>
        </w:tabs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>Сосна Н.В.       – 1 экз.</w:t>
      </w: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>Жуков С.В.      – 1 экз.</w:t>
      </w: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>Оськин А.В.    – 1 экз.</w:t>
      </w: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proofErr w:type="spellStart"/>
      <w:r>
        <w:rPr>
          <w:spacing w:val="-2"/>
        </w:rPr>
        <w:t>Чикунов</w:t>
      </w:r>
      <w:proofErr w:type="spellEnd"/>
      <w:r>
        <w:rPr>
          <w:spacing w:val="-2"/>
        </w:rPr>
        <w:t xml:space="preserve"> В.Н. – 1 экз.</w:t>
      </w: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ab/>
      </w: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E52AE3" w:rsidRDefault="00E52AE3" w:rsidP="00E52AE3">
      <w:pPr>
        <w:spacing w:line="25" w:lineRule="atLeast"/>
        <w:jc w:val="center"/>
        <w:rPr>
          <w:b/>
          <w:sz w:val="28"/>
          <w:szCs w:val="28"/>
        </w:rPr>
      </w:pPr>
    </w:p>
    <w:p w:rsidR="00E52AE3" w:rsidRDefault="00E52AE3" w:rsidP="00E52AE3">
      <w:pPr>
        <w:spacing w:line="25" w:lineRule="atLeast"/>
        <w:jc w:val="center"/>
        <w:rPr>
          <w:b/>
          <w:sz w:val="28"/>
          <w:szCs w:val="28"/>
        </w:rPr>
      </w:pPr>
    </w:p>
    <w:p w:rsidR="00E52AE3" w:rsidRDefault="00E52AE3" w:rsidP="00E52AE3">
      <w:pPr>
        <w:spacing w:line="25" w:lineRule="atLeast"/>
        <w:jc w:val="center"/>
        <w:rPr>
          <w:b/>
          <w:sz w:val="28"/>
          <w:szCs w:val="28"/>
        </w:rPr>
      </w:pPr>
    </w:p>
    <w:p w:rsidR="00E52AE3" w:rsidRDefault="00E52AE3" w:rsidP="00E52AE3">
      <w:pPr>
        <w:widowControl w:val="0"/>
        <w:autoSpaceDE w:val="0"/>
        <w:autoSpaceDN w:val="0"/>
        <w:adjustRightInd w:val="0"/>
        <w:jc w:val="right"/>
      </w:pPr>
      <w:proofErr w:type="gramStart"/>
      <w:r>
        <w:t>Приложение  к</w:t>
      </w:r>
      <w:proofErr w:type="gramEnd"/>
      <w:r>
        <w:t xml:space="preserve"> постановлению</w:t>
      </w:r>
    </w:p>
    <w:p w:rsidR="00E52AE3" w:rsidRDefault="00E52AE3" w:rsidP="00E52AE3">
      <w:pPr>
        <w:widowControl w:val="0"/>
        <w:autoSpaceDE w:val="0"/>
        <w:autoSpaceDN w:val="0"/>
        <w:adjustRightInd w:val="0"/>
        <w:jc w:val="right"/>
      </w:pPr>
      <w:r>
        <w:t>Главы города Пущино</w:t>
      </w:r>
    </w:p>
    <w:p w:rsidR="00E52AE3" w:rsidRDefault="00E52AE3" w:rsidP="00E52AE3">
      <w:pPr>
        <w:spacing w:line="25" w:lineRule="atLeast"/>
        <w:jc w:val="right"/>
        <w:rPr>
          <w:b/>
          <w:sz w:val="28"/>
          <w:szCs w:val="28"/>
        </w:rPr>
      </w:pPr>
      <w:r>
        <w:t xml:space="preserve">от </w:t>
      </w:r>
      <w:proofErr w:type="gramStart"/>
      <w:r>
        <w:t>22.07.2015  №</w:t>
      </w:r>
      <w:proofErr w:type="gramEnd"/>
      <w:r>
        <w:t xml:space="preserve">  </w:t>
      </w:r>
      <w:r>
        <w:t>6</w:t>
      </w:r>
      <w:r>
        <w:t>-пг</w:t>
      </w:r>
    </w:p>
    <w:p w:rsidR="00E52AE3" w:rsidRDefault="00E52AE3" w:rsidP="00E52AE3">
      <w:pPr>
        <w:spacing w:line="25" w:lineRule="atLeast"/>
        <w:jc w:val="center"/>
        <w:rPr>
          <w:b/>
          <w:sz w:val="26"/>
          <w:szCs w:val="26"/>
        </w:rPr>
      </w:pPr>
    </w:p>
    <w:p w:rsidR="00E52AE3" w:rsidRDefault="00E52AE3" w:rsidP="00E52AE3">
      <w:pPr>
        <w:spacing w:line="25" w:lineRule="atLeast"/>
        <w:jc w:val="center"/>
        <w:rPr>
          <w:b/>
          <w:sz w:val="26"/>
          <w:szCs w:val="26"/>
        </w:rPr>
      </w:pPr>
    </w:p>
    <w:p w:rsidR="00E52AE3" w:rsidRPr="0030550E" w:rsidRDefault="00E52AE3" w:rsidP="00E52AE3">
      <w:pPr>
        <w:jc w:val="center"/>
        <w:rPr>
          <w:b/>
          <w:color w:val="000000"/>
        </w:rPr>
      </w:pPr>
      <w:r w:rsidRPr="0030550E">
        <w:rPr>
          <w:b/>
          <w:bCs/>
          <w:spacing w:val="1"/>
        </w:rPr>
        <w:t xml:space="preserve">Состав </w:t>
      </w:r>
      <w:r w:rsidRPr="0030550E">
        <w:rPr>
          <w:b/>
          <w:color w:val="000000"/>
        </w:rPr>
        <w:t xml:space="preserve">Штаба по поддержке инвестиционной </w:t>
      </w:r>
    </w:p>
    <w:p w:rsidR="00E52AE3" w:rsidRPr="0030550E" w:rsidRDefault="00E52AE3" w:rsidP="00E52AE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spacing w:val="1"/>
          <w:sz w:val="24"/>
          <w:szCs w:val="24"/>
        </w:rPr>
      </w:pPr>
      <w:r w:rsidRPr="0030550E">
        <w:rPr>
          <w:rFonts w:ascii="Times New Roman" w:hAnsi="Times New Roman"/>
          <w:color w:val="000000"/>
          <w:sz w:val="24"/>
          <w:szCs w:val="24"/>
        </w:rPr>
        <w:t>и предпринимательской деятельности</w:t>
      </w:r>
      <w:r w:rsidRPr="0030550E">
        <w:rPr>
          <w:sz w:val="24"/>
          <w:szCs w:val="24"/>
        </w:rPr>
        <w:t xml:space="preserve"> </w:t>
      </w:r>
      <w:r w:rsidRPr="0030550E">
        <w:rPr>
          <w:rFonts w:ascii="Times New Roman" w:hAnsi="Times New Roman" w:cs="Times New Roman"/>
          <w:bCs w:val="0"/>
          <w:spacing w:val="1"/>
          <w:sz w:val="24"/>
          <w:szCs w:val="24"/>
        </w:rPr>
        <w:t>при Главе города Пущино</w:t>
      </w:r>
    </w:p>
    <w:p w:rsidR="00E52AE3" w:rsidRPr="00556D75" w:rsidRDefault="00E52AE3" w:rsidP="00E52AE3">
      <w:pPr>
        <w:pStyle w:val="formattexttopleveltext"/>
        <w:shd w:val="clear" w:color="auto" w:fill="FFFFFF"/>
        <w:spacing w:before="0" w:beforeAutospacing="0" w:after="0" w:afterAutospacing="0" w:line="213" w:lineRule="atLeast"/>
        <w:jc w:val="right"/>
        <w:textAlignment w:val="baseline"/>
        <w:rPr>
          <w:spacing w:val="1"/>
        </w:rPr>
      </w:pPr>
    </w:p>
    <w:p w:rsidR="00E52AE3" w:rsidRPr="00556D75" w:rsidRDefault="00E52AE3" w:rsidP="00E52AE3">
      <w:pPr>
        <w:pStyle w:val="formattexttopleveltext"/>
        <w:shd w:val="clear" w:color="auto" w:fill="FFFFFF"/>
        <w:spacing w:before="0" w:beforeAutospacing="0" w:after="0" w:afterAutospacing="0" w:line="213" w:lineRule="atLeast"/>
        <w:jc w:val="right"/>
        <w:textAlignment w:val="baseline"/>
        <w:rPr>
          <w:spacing w:val="1"/>
        </w:rPr>
      </w:pPr>
    </w:p>
    <w:p w:rsidR="00E52AE3" w:rsidRPr="00556D75" w:rsidRDefault="00E52AE3" w:rsidP="00E52AE3">
      <w:pPr>
        <w:spacing w:before="120" w:line="240" w:lineRule="atLeast"/>
        <w:ind w:firstLine="709"/>
        <w:jc w:val="both"/>
      </w:pPr>
    </w:p>
    <w:p w:rsidR="00E52AE3" w:rsidRPr="00556D75" w:rsidRDefault="00E52AE3" w:rsidP="00E52AE3">
      <w:r w:rsidRPr="00556D75">
        <w:t xml:space="preserve">Председатель </w:t>
      </w:r>
      <w:proofErr w:type="gramStart"/>
      <w:r w:rsidRPr="00556D75">
        <w:t xml:space="preserve">совета  </w:t>
      </w:r>
      <w:r w:rsidRPr="00556D75">
        <w:tab/>
      </w:r>
      <w:proofErr w:type="gramEnd"/>
      <w:r>
        <w:t>-</w:t>
      </w:r>
      <w:r w:rsidRPr="00556D75">
        <w:t xml:space="preserve">  С</w:t>
      </w:r>
      <w:r>
        <w:t>АВИНЦЕВ</w:t>
      </w:r>
      <w:r w:rsidRPr="00556D75">
        <w:t xml:space="preserve"> И.В., глава города Пущино</w:t>
      </w:r>
    </w:p>
    <w:p w:rsidR="00E52AE3" w:rsidRPr="00556D75" w:rsidRDefault="00E52AE3" w:rsidP="00E52AE3">
      <w:r w:rsidRPr="00556D75">
        <w:t xml:space="preserve">Заместитель председателя </w:t>
      </w:r>
    </w:p>
    <w:p w:rsidR="00E52AE3" w:rsidRDefault="00E52AE3" w:rsidP="00E52AE3">
      <w:r>
        <w:t>с</w:t>
      </w:r>
      <w:r w:rsidRPr="00556D75">
        <w:t>овета</w:t>
      </w:r>
      <w:r w:rsidRPr="00556D75">
        <w:tab/>
      </w:r>
      <w:r w:rsidRPr="00556D75">
        <w:tab/>
      </w:r>
      <w:r w:rsidRPr="00556D75">
        <w:tab/>
      </w:r>
      <w:r>
        <w:t xml:space="preserve">            </w:t>
      </w:r>
      <w:r w:rsidRPr="00556D75">
        <w:t xml:space="preserve">- </w:t>
      </w:r>
      <w:r>
        <w:t xml:space="preserve"> </w:t>
      </w:r>
      <w:r w:rsidRPr="00556D75">
        <w:t>Х</w:t>
      </w:r>
      <w:r>
        <w:t>АУСТОВ</w:t>
      </w:r>
      <w:r w:rsidRPr="00556D75">
        <w:t xml:space="preserve"> С.А., председатель</w:t>
      </w:r>
      <w:r>
        <w:t xml:space="preserve"> Комиссии по развитию города </w:t>
      </w:r>
    </w:p>
    <w:p w:rsidR="00E52AE3" w:rsidRPr="00556D75" w:rsidRDefault="00E52AE3" w:rsidP="00E52AE3">
      <w:r>
        <w:t xml:space="preserve">                                      </w:t>
      </w:r>
      <w:r>
        <w:t xml:space="preserve"> </w:t>
      </w:r>
      <w:r>
        <w:tab/>
        <w:t xml:space="preserve">   депутатов города Пущино</w:t>
      </w:r>
      <w:r w:rsidRPr="00556D75">
        <w:t xml:space="preserve"> (по согласованию)</w:t>
      </w:r>
    </w:p>
    <w:p w:rsidR="00E52AE3" w:rsidRPr="00556D75" w:rsidRDefault="00E52AE3" w:rsidP="00E52AE3"/>
    <w:p w:rsidR="00E52AE3" w:rsidRDefault="00E52AE3" w:rsidP="00E52AE3">
      <w:r w:rsidRPr="00556D75">
        <w:t xml:space="preserve">Члены </w:t>
      </w:r>
      <w:proofErr w:type="gramStart"/>
      <w:r w:rsidRPr="00556D75">
        <w:t>совета:</w:t>
      </w:r>
      <w:r w:rsidRPr="00556D75">
        <w:tab/>
      </w:r>
      <w:proofErr w:type="gramEnd"/>
      <w:r w:rsidRPr="00556D75">
        <w:tab/>
        <w:t xml:space="preserve">   </w:t>
      </w:r>
      <w:r>
        <w:t>Ф</w:t>
      </w:r>
      <w:r>
        <w:t>ОМИНА</w:t>
      </w:r>
      <w:r>
        <w:t xml:space="preserve"> Ю.А., </w:t>
      </w:r>
      <w:proofErr w:type="spellStart"/>
      <w:r>
        <w:t>и.о</w:t>
      </w:r>
      <w:proofErr w:type="spellEnd"/>
      <w:r>
        <w:t xml:space="preserve">. руководителя администрации </w:t>
      </w:r>
      <w:r>
        <w:t xml:space="preserve">города </w:t>
      </w:r>
    </w:p>
    <w:p w:rsidR="00E52AE3" w:rsidRDefault="00E52AE3" w:rsidP="00E52AE3">
      <w:r>
        <w:t xml:space="preserve">                                                   Пущино;</w:t>
      </w:r>
    </w:p>
    <w:p w:rsidR="00E52AE3" w:rsidRDefault="00E52AE3" w:rsidP="00E52AE3">
      <w:pPr>
        <w:ind w:left="2832" w:firstLine="228"/>
      </w:pPr>
      <w:r w:rsidRPr="00556D75">
        <w:t>В</w:t>
      </w:r>
      <w:r>
        <w:t>ОЗНЯК</w:t>
      </w:r>
      <w:r w:rsidRPr="00556D75">
        <w:t xml:space="preserve"> М.В., генеральный директор АНО «Тест-Пущино» </w:t>
      </w:r>
      <w:r>
        <w:t xml:space="preserve">     </w:t>
      </w:r>
    </w:p>
    <w:p w:rsidR="00E52AE3" w:rsidRPr="00556D75" w:rsidRDefault="00E52AE3" w:rsidP="00E52AE3">
      <w:pPr>
        <w:ind w:left="2832" w:firstLine="228"/>
      </w:pPr>
      <w:r w:rsidRPr="00556D75">
        <w:t>(по    согласованию);</w:t>
      </w:r>
    </w:p>
    <w:p w:rsidR="00E52AE3" w:rsidRPr="00556D75" w:rsidRDefault="00E52AE3" w:rsidP="00E52AE3">
      <w:pPr>
        <w:ind w:left="3060"/>
      </w:pPr>
      <w:r w:rsidRPr="00556D75">
        <w:t>Ж</w:t>
      </w:r>
      <w:r>
        <w:t>УКОВ</w:t>
      </w:r>
      <w:r w:rsidRPr="00556D75">
        <w:t xml:space="preserve"> С.В., начальник </w:t>
      </w:r>
      <w:r>
        <w:t xml:space="preserve">территориального </w:t>
      </w:r>
      <w:r w:rsidRPr="00556D75">
        <w:t xml:space="preserve">отдела </w:t>
      </w:r>
      <w:proofErr w:type="spellStart"/>
      <w:r>
        <w:t>Главархитектуры</w:t>
      </w:r>
      <w:proofErr w:type="spellEnd"/>
      <w:r>
        <w:t xml:space="preserve"> Московской области (по согласованию)</w:t>
      </w:r>
      <w:r w:rsidRPr="00556D75">
        <w:t>;</w:t>
      </w:r>
    </w:p>
    <w:p w:rsidR="00E52AE3" w:rsidRPr="00556D75" w:rsidRDefault="00E52AE3" w:rsidP="00E52AE3">
      <w:pPr>
        <w:ind w:left="3060"/>
      </w:pPr>
      <w:r>
        <w:t>И</w:t>
      </w:r>
      <w:r>
        <w:t>САЕВ</w:t>
      </w:r>
      <w:r>
        <w:t xml:space="preserve"> Е.А.</w:t>
      </w:r>
      <w:r w:rsidRPr="00556D75">
        <w:t xml:space="preserve">, </w:t>
      </w:r>
      <w:r>
        <w:t>профессор, зав. кафедрой ВШЭ</w:t>
      </w:r>
      <w:r w:rsidRPr="00050586">
        <w:t xml:space="preserve"> </w:t>
      </w:r>
      <w:r w:rsidRPr="00556D75">
        <w:t>(по согласованию);</w:t>
      </w:r>
      <w:r>
        <w:t xml:space="preserve"> </w:t>
      </w:r>
    </w:p>
    <w:p w:rsidR="00E52AE3" w:rsidRDefault="00E52AE3" w:rsidP="00E52AE3">
      <w:pPr>
        <w:ind w:left="3060"/>
      </w:pPr>
      <w:r>
        <w:t>О</w:t>
      </w:r>
      <w:r>
        <w:t>СЬКИН</w:t>
      </w:r>
      <w:r>
        <w:t xml:space="preserve"> А.В., заместитель руководителя администрации – Председатель Комитета по управлению имуществом города Пущино;</w:t>
      </w:r>
    </w:p>
    <w:p w:rsidR="00E52AE3" w:rsidRDefault="00E52AE3" w:rsidP="00E52AE3">
      <w:pPr>
        <w:ind w:left="3060"/>
      </w:pPr>
      <w:r>
        <w:t>О</w:t>
      </w:r>
      <w:r>
        <w:t>СОДОЕВ</w:t>
      </w:r>
      <w:r>
        <w:t xml:space="preserve"> О.П., советник отдела экономики администрации </w:t>
      </w:r>
      <w:proofErr w:type="spellStart"/>
      <w:r>
        <w:t>г.Пущино</w:t>
      </w:r>
      <w:proofErr w:type="spellEnd"/>
      <w:r>
        <w:t>;</w:t>
      </w:r>
    </w:p>
    <w:p w:rsidR="00E52AE3" w:rsidRPr="00556D75" w:rsidRDefault="00E52AE3" w:rsidP="00E52AE3">
      <w:pPr>
        <w:ind w:left="3060"/>
      </w:pPr>
      <w:r w:rsidRPr="00556D75">
        <w:t>П</w:t>
      </w:r>
      <w:r>
        <w:t>АКЛИН</w:t>
      </w:r>
      <w:r w:rsidRPr="00556D75">
        <w:t xml:space="preserve"> Е.Л., генеральный директор ООО НПО «</w:t>
      </w:r>
      <w:proofErr w:type="spellStart"/>
      <w:r w:rsidRPr="00556D75">
        <w:t>Деост</w:t>
      </w:r>
      <w:proofErr w:type="spellEnd"/>
      <w:r w:rsidRPr="00556D75">
        <w:t>»;</w:t>
      </w:r>
    </w:p>
    <w:p w:rsidR="00E52AE3" w:rsidRDefault="00E52AE3" w:rsidP="00E52AE3">
      <w:pPr>
        <w:ind w:left="3060"/>
      </w:pPr>
      <w:r w:rsidRPr="00556D75">
        <w:t>Т</w:t>
      </w:r>
      <w:r>
        <w:t>АНЦЕВА</w:t>
      </w:r>
      <w:r w:rsidRPr="00556D75">
        <w:t xml:space="preserve"> Т.В., зам. начальника отдела экономики</w:t>
      </w:r>
      <w:r>
        <w:t xml:space="preserve"> Администрации города Пущино</w:t>
      </w:r>
      <w:r w:rsidRPr="00556D75">
        <w:t xml:space="preserve">; </w:t>
      </w:r>
    </w:p>
    <w:p w:rsidR="00E52AE3" w:rsidRPr="00556D75" w:rsidRDefault="00E52AE3" w:rsidP="00E52AE3">
      <w:pPr>
        <w:ind w:left="3060"/>
      </w:pPr>
      <w:r>
        <w:t>Ч</w:t>
      </w:r>
      <w:r>
        <w:t>ИКУНОВ</w:t>
      </w:r>
      <w:r>
        <w:t xml:space="preserve"> В.Н., начальник отдела городского хозяйства и экологии;</w:t>
      </w:r>
    </w:p>
    <w:p w:rsidR="00E52AE3" w:rsidRPr="00556D75" w:rsidRDefault="00E52AE3" w:rsidP="00E52AE3">
      <w:pPr>
        <w:ind w:left="3060"/>
      </w:pPr>
      <w:r w:rsidRPr="00556D75">
        <w:t>Ш</w:t>
      </w:r>
      <w:r>
        <w:t>АРЫШЕВ</w:t>
      </w:r>
      <w:r w:rsidRPr="00556D75">
        <w:t xml:space="preserve"> А.А., </w:t>
      </w:r>
      <w:r>
        <w:t>председатель совета директоров</w:t>
      </w:r>
      <w:r w:rsidRPr="00556D75">
        <w:t xml:space="preserve"> ЗАО «Диакон-ДС»</w:t>
      </w:r>
      <w:r w:rsidRPr="00DA3AC6">
        <w:t xml:space="preserve"> </w:t>
      </w:r>
      <w:r w:rsidRPr="00556D75">
        <w:t>(по согласованию).</w:t>
      </w:r>
    </w:p>
    <w:p w:rsidR="00E52AE3" w:rsidRPr="00556D75" w:rsidRDefault="00E52AE3" w:rsidP="00E52AE3">
      <w:pPr>
        <w:shd w:val="clear" w:color="auto" w:fill="FFFFFF"/>
        <w:spacing w:after="75" w:line="273" w:lineRule="atLeast"/>
        <w:jc w:val="both"/>
        <w:rPr>
          <w:bCs/>
          <w:color w:val="333333"/>
        </w:rPr>
      </w:pPr>
    </w:p>
    <w:p w:rsidR="00E52AE3" w:rsidRDefault="00E52AE3" w:rsidP="00E52AE3">
      <w:pPr>
        <w:shd w:val="clear" w:color="auto" w:fill="FFFFFF"/>
        <w:spacing w:after="75" w:line="273" w:lineRule="atLeast"/>
        <w:jc w:val="both"/>
        <w:rPr>
          <w:b/>
          <w:bCs/>
          <w:color w:val="333333"/>
          <w:sz w:val="21"/>
        </w:rPr>
      </w:pPr>
    </w:p>
    <w:p w:rsidR="00E52AE3" w:rsidRDefault="00E52AE3" w:rsidP="00E52AE3">
      <w:pPr>
        <w:shd w:val="clear" w:color="auto" w:fill="FFFFFF"/>
        <w:spacing w:after="75" w:line="273" w:lineRule="atLeast"/>
        <w:jc w:val="both"/>
        <w:rPr>
          <w:b/>
          <w:bCs/>
          <w:color w:val="333333"/>
          <w:sz w:val="21"/>
        </w:rPr>
      </w:pPr>
    </w:p>
    <w:p w:rsidR="00E52AE3" w:rsidRDefault="00E52AE3" w:rsidP="00E52AE3">
      <w:pPr>
        <w:shd w:val="clear" w:color="auto" w:fill="FFFFFF"/>
        <w:spacing w:after="75" w:line="273" w:lineRule="atLeast"/>
        <w:jc w:val="both"/>
        <w:rPr>
          <w:b/>
          <w:bCs/>
          <w:color w:val="333333"/>
          <w:sz w:val="21"/>
        </w:rPr>
      </w:pPr>
    </w:p>
    <w:p w:rsidR="00E52AE3" w:rsidRDefault="00E52AE3" w:rsidP="00E52AE3">
      <w:pPr>
        <w:shd w:val="clear" w:color="auto" w:fill="FFFFFF"/>
        <w:spacing w:after="75" w:line="273" w:lineRule="atLeast"/>
        <w:jc w:val="both"/>
        <w:rPr>
          <w:b/>
          <w:bCs/>
          <w:color w:val="333333"/>
          <w:sz w:val="21"/>
        </w:rPr>
      </w:pPr>
    </w:p>
    <w:p w:rsidR="00E52AE3" w:rsidRDefault="00E52AE3" w:rsidP="00E52AE3">
      <w:pPr>
        <w:shd w:val="clear" w:color="auto" w:fill="FFFFFF"/>
        <w:spacing w:after="75" w:line="273" w:lineRule="atLeast"/>
        <w:jc w:val="both"/>
        <w:rPr>
          <w:b/>
          <w:bCs/>
          <w:color w:val="333333"/>
          <w:sz w:val="21"/>
        </w:rPr>
      </w:pPr>
    </w:p>
    <w:p w:rsidR="00E52AE3" w:rsidRDefault="00E52AE3" w:rsidP="00E52AE3">
      <w:pPr>
        <w:spacing w:line="25" w:lineRule="atLeast"/>
        <w:jc w:val="center"/>
        <w:rPr>
          <w:b/>
          <w:sz w:val="28"/>
          <w:szCs w:val="28"/>
        </w:rPr>
      </w:pPr>
    </w:p>
    <w:p w:rsidR="00E52AE3" w:rsidRDefault="00E52AE3" w:rsidP="00E52AE3">
      <w:pPr>
        <w:spacing w:line="25" w:lineRule="atLeast"/>
        <w:jc w:val="center"/>
        <w:rPr>
          <w:rFonts w:ascii="Arial" w:hAnsi="Arial" w:cs="Arial"/>
          <w:spacing w:val="1"/>
        </w:rPr>
      </w:pPr>
    </w:p>
    <w:p w:rsidR="00E52AE3" w:rsidRDefault="00E52AE3" w:rsidP="00E52AE3">
      <w:pPr>
        <w:spacing w:line="25" w:lineRule="atLeast"/>
        <w:jc w:val="center"/>
        <w:rPr>
          <w:b/>
          <w:sz w:val="26"/>
          <w:szCs w:val="26"/>
        </w:rPr>
      </w:pPr>
    </w:p>
    <w:p w:rsidR="001128F9" w:rsidRDefault="001128F9" w:rsidP="00E52AE3">
      <w:pPr>
        <w:spacing w:after="200" w:line="276" w:lineRule="auto"/>
        <w:contextualSpacing/>
      </w:pPr>
    </w:p>
    <w:sectPr w:rsidR="001128F9" w:rsidSect="003D28DC">
      <w:footerReference w:type="even" r:id="rId8"/>
      <w:footerReference w:type="default" r:id="rId9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5A3" w:rsidRDefault="00F955A3">
      <w:r>
        <w:separator/>
      </w:r>
    </w:p>
  </w:endnote>
  <w:endnote w:type="continuationSeparator" w:id="0">
    <w:p w:rsidR="00F955A3" w:rsidRDefault="00F9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071F" w:rsidRDefault="0083071F" w:rsidP="000D1C4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5A3" w:rsidRDefault="00F955A3">
      <w:r>
        <w:separator/>
      </w:r>
    </w:p>
  </w:footnote>
  <w:footnote w:type="continuationSeparator" w:id="0">
    <w:p w:rsidR="00F955A3" w:rsidRDefault="00F95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86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6" w15:restartNumberingAfterBreak="0">
    <w:nsid w:val="00000013"/>
    <w:multiLevelType w:val="multilevel"/>
    <w:tmpl w:val="000000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20" w15:restartNumberingAfterBreak="0">
    <w:nsid w:val="06FA4CBC"/>
    <w:multiLevelType w:val="hybridMultilevel"/>
    <w:tmpl w:val="30F22744"/>
    <w:lvl w:ilvl="0" w:tplc="3E825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B046DA"/>
    <w:multiLevelType w:val="hybridMultilevel"/>
    <w:tmpl w:val="2358581E"/>
    <w:lvl w:ilvl="0" w:tplc="04A0C89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425544B"/>
    <w:multiLevelType w:val="hybridMultilevel"/>
    <w:tmpl w:val="128A766C"/>
    <w:lvl w:ilvl="0" w:tplc="F8F2E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6046A"/>
    <w:multiLevelType w:val="hybridMultilevel"/>
    <w:tmpl w:val="7B887848"/>
    <w:lvl w:ilvl="0" w:tplc="7F22B45A">
      <w:start w:val="2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2ED431E8"/>
    <w:multiLevelType w:val="hybridMultilevel"/>
    <w:tmpl w:val="8E0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230F2C"/>
    <w:multiLevelType w:val="hybridMultilevel"/>
    <w:tmpl w:val="11309C2C"/>
    <w:lvl w:ilvl="0" w:tplc="3CEC89B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36E82F5C"/>
    <w:multiLevelType w:val="hybridMultilevel"/>
    <w:tmpl w:val="A40879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9A6ED8"/>
    <w:multiLevelType w:val="hybridMultilevel"/>
    <w:tmpl w:val="B93EF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65052"/>
    <w:multiLevelType w:val="hybridMultilevel"/>
    <w:tmpl w:val="6700D786"/>
    <w:lvl w:ilvl="0" w:tplc="CC30F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5D44CF"/>
    <w:multiLevelType w:val="hybridMultilevel"/>
    <w:tmpl w:val="FE8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93AD5"/>
    <w:multiLevelType w:val="multilevel"/>
    <w:tmpl w:val="5C4683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605D2D26"/>
    <w:multiLevelType w:val="hybridMultilevel"/>
    <w:tmpl w:val="9D1CE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3CF58D1"/>
    <w:multiLevelType w:val="hybridMultilevel"/>
    <w:tmpl w:val="423A3596"/>
    <w:lvl w:ilvl="0" w:tplc="1244FA46">
      <w:start w:val="1"/>
      <w:numFmt w:val="decimal"/>
      <w:pStyle w:val="77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5" w15:restartNumberingAfterBreak="0">
    <w:nsid w:val="69576A75"/>
    <w:multiLevelType w:val="multilevel"/>
    <w:tmpl w:val="08F0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A1C76A6"/>
    <w:multiLevelType w:val="hybridMultilevel"/>
    <w:tmpl w:val="B60A485C"/>
    <w:lvl w:ilvl="0" w:tplc="FC04CD04">
      <w:start w:val="1"/>
      <w:numFmt w:val="decimal"/>
      <w:lvlText w:val="%1."/>
      <w:lvlJc w:val="left"/>
      <w:pPr>
        <w:tabs>
          <w:tab w:val="num" w:pos="1755"/>
        </w:tabs>
        <w:ind w:left="17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C204F39"/>
    <w:multiLevelType w:val="hybridMultilevel"/>
    <w:tmpl w:val="1D4E97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F4914"/>
    <w:multiLevelType w:val="hybridMultilevel"/>
    <w:tmpl w:val="13449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20C59"/>
    <w:multiLevelType w:val="hybridMultilevel"/>
    <w:tmpl w:val="44886038"/>
    <w:lvl w:ilvl="0" w:tplc="0BA87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1471354"/>
    <w:multiLevelType w:val="hybridMultilevel"/>
    <w:tmpl w:val="99EC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70DE8"/>
    <w:multiLevelType w:val="hybridMultilevel"/>
    <w:tmpl w:val="1E7AA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F9484A"/>
    <w:multiLevelType w:val="hybridMultilevel"/>
    <w:tmpl w:val="7CF42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760A6"/>
    <w:multiLevelType w:val="hybridMultilevel"/>
    <w:tmpl w:val="DF94C974"/>
    <w:lvl w:ilvl="0" w:tplc="8B8608D2">
      <w:start w:val="3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4" w15:restartNumberingAfterBreak="0">
    <w:nsid w:val="7DD0593F"/>
    <w:multiLevelType w:val="hybridMultilevel"/>
    <w:tmpl w:val="FCBA3568"/>
    <w:lvl w:ilvl="0" w:tplc="8C3EB4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17"/>
  </w:num>
  <w:num w:numId="11">
    <w:abstractNumId w:val="18"/>
  </w:num>
  <w:num w:numId="12">
    <w:abstractNumId w:val="19"/>
  </w:num>
  <w:num w:numId="13">
    <w:abstractNumId w:val="33"/>
  </w:num>
  <w:num w:numId="14">
    <w:abstractNumId w:val="29"/>
  </w:num>
  <w:num w:numId="15">
    <w:abstractNumId w:val="42"/>
  </w:num>
  <w:num w:numId="16">
    <w:abstractNumId w:val="44"/>
  </w:num>
  <w:num w:numId="1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21"/>
  </w:num>
  <w:num w:numId="20">
    <w:abstractNumId w:val="20"/>
  </w:num>
  <w:num w:numId="21">
    <w:abstractNumId w:val="35"/>
  </w:num>
  <w:num w:numId="22">
    <w:abstractNumId w:val="26"/>
  </w:num>
  <w:num w:numId="23">
    <w:abstractNumId w:val="37"/>
  </w:num>
  <w:num w:numId="24">
    <w:abstractNumId w:val="0"/>
  </w:num>
  <w:num w:numId="25">
    <w:abstractNumId w:val="1"/>
  </w:num>
  <w:num w:numId="26">
    <w:abstractNumId w:val="3"/>
  </w:num>
  <w:num w:numId="27">
    <w:abstractNumId w:val="4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16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27"/>
  </w:num>
  <w:num w:numId="36">
    <w:abstractNumId w:val="32"/>
  </w:num>
  <w:num w:numId="37">
    <w:abstractNumId w:val="28"/>
  </w:num>
  <w:num w:numId="38">
    <w:abstractNumId w:val="40"/>
  </w:num>
  <w:num w:numId="39">
    <w:abstractNumId w:val="31"/>
  </w:num>
  <w:num w:numId="40">
    <w:abstractNumId w:val="34"/>
  </w:num>
  <w:num w:numId="41">
    <w:abstractNumId w:val="39"/>
  </w:num>
  <w:num w:numId="42">
    <w:abstractNumId w:val="25"/>
  </w:num>
  <w:num w:numId="43">
    <w:abstractNumId w:val="43"/>
  </w:num>
  <w:num w:numId="44">
    <w:abstractNumId w:val="22"/>
  </w:num>
  <w:num w:numId="45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23"/>
    <w:rsid w:val="00000300"/>
    <w:rsid w:val="0000251F"/>
    <w:rsid w:val="00005072"/>
    <w:rsid w:val="0000535D"/>
    <w:rsid w:val="00005FD4"/>
    <w:rsid w:val="00006919"/>
    <w:rsid w:val="00010D74"/>
    <w:rsid w:val="0001309C"/>
    <w:rsid w:val="000130BB"/>
    <w:rsid w:val="0001437C"/>
    <w:rsid w:val="00015467"/>
    <w:rsid w:val="00016BB4"/>
    <w:rsid w:val="0001772B"/>
    <w:rsid w:val="000203FB"/>
    <w:rsid w:val="0002519E"/>
    <w:rsid w:val="000255E1"/>
    <w:rsid w:val="00025FCE"/>
    <w:rsid w:val="000306AC"/>
    <w:rsid w:val="00031194"/>
    <w:rsid w:val="00035740"/>
    <w:rsid w:val="00035814"/>
    <w:rsid w:val="0003604B"/>
    <w:rsid w:val="00036A12"/>
    <w:rsid w:val="000400CA"/>
    <w:rsid w:val="0004184F"/>
    <w:rsid w:val="00041B9C"/>
    <w:rsid w:val="00042D98"/>
    <w:rsid w:val="00043787"/>
    <w:rsid w:val="00044D63"/>
    <w:rsid w:val="00046586"/>
    <w:rsid w:val="00046DA5"/>
    <w:rsid w:val="000527C4"/>
    <w:rsid w:val="00052BB0"/>
    <w:rsid w:val="00052CE3"/>
    <w:rsid w:val="000534E7"/>
    <w:rsid w:val="0005392F"/>
    <w:rsid w:val="00053FAE"/>
    <w:rsid w:val="00054C64"/>
    <w:rsid w:val="000566A5"/>
    <w:rsid w:val="00056D39"/>
    <w:rsid w:val="00057808"/>
    <w:rsid w:val="00060277"/>
    <w:rsid w:val="000629E7"/>
    <w:rsid w:val="00065FE1"/>
    <w:rsid w:val="000668FD"/>
    <w:rsid w:val="000710EC"/>
    <w:rsid w:val="0007331B"/>
    <w:rsid w:val="00074161"/>
    <w:rsid w:val="000741BF"/>
    <w:rsid w:val="000748FA"/>
    <w:rsid w:val="00077BC2"/>
    <w:rsid w:val="00080062"/>
    <w:rsid w:val="000816D5"/>
    <w:rsid w:val="000817B2"/>
    <w:rsid w:val="00082968"/>
    <w:rsid w:val="00082C29"/>
    <w:rsid w:val="0008413F"/>
    <w:rsid w:val="00087812"/>
    <w:rsid w:val="00090A4C"/>
    <w:rsid w:val="0009167C"/>
    <w:rsid w:val="00091CA3"/>
    <w:rsid w:val="0009587D"/>
    <w:rsid w:val="00095E10"/>
    <w:rsid w:val="00096480"/>
    <w:rsid w:val="00096E51"/>
    <w:rsid w:val="000A2BCF"/>
    <w:rsid w:val="000A3891"/>
    <w:rsid w:val="000A5C98"/>
    <w:rsid w:val="000A5EFB"/>
    <w:rsid w:val="000A6702"/>
    <w:rsid w:val="000B2BD9"/>
    <w:rsid w:val="000B3042"/>
    <w:rsid w:val="000B3C9F"/>
    <w:rsid w:val="000B4901"/>
    <w:rsid w:val="000B5E93"/>
    <w:rsid w:val="000B7E3D"/>
    <w:rsid w:val="000B7E86"/>
    <w:rsid w:val="000C358E"/>
    <w:rsid w:val="000C449A"/>
    <w:rsid w:val="000C5DE2"/>
    <w:rsid w:val="000C62B9"/>
    <w:rsid w:val="000C69B7"/>
    <w:rsid w:val="000D09FD"/>
    <w:rsid w:val="000D143E"/>
    <w:rsid w:val="000D1C4E"/>
    <w:rsid w:val="000D1E96"/>
    <w:rsid w:val="000D325B"/>
    <w:rsid w:val="000D41D3"/>
    <w:rsid w:val="000D4C28"/>
    <w:rsid w:val="000D6B1E"/>
    <w:rsid w:val="000E0CFF"/>
    <w:rsid w:val="000E1C34"/>
    <w:rsid w:val="000E22CC"/>
    <w:rsid w:val="000E3689"/>
    <w:rsid w:val="000E5E4C"/>
    <w:rsid w:val="000F1A99"/>
    <w:rsid w:val="000F3FAA"/>
    <w:rsid w:val="000F4BB5"/>
    <w:rsid w:val="000F5E18"/>
    <w:rsid w:val="000F7A99"/>
    <w:rsid w:val="000F7EDF"/>
    <w:rsid w:val="00103684"/>
    <w:rsid w:val="00104A24"/>
    <w:rsid w:val="001055A0"/>
    <w:rsid w:val="001061B7"/>
    <w:rsid w:val="0010668E"/>
    <w:rsid w:val="001101B8"/>
    <w:rsid w:val="00110DB3"/>
    <w:rsid w:val="001128F9"/>
    <w:rsid w:val="001153A0"/>
    <w:rsid w:val="0012395F"/>
    <w:rsid w:val="001257A6"/>
    <w:rsid w:val="00125B90"/>
    <w:rsid w:val="00127648"/>
    <w:rsid w:val="00132BA5"/>
    <w:rsid w:val="001332E0"/>
    <w:rsid w:val="00133F23"/>
    <w:rsid w:val="00136335"/>
    <w:rsid w:val="00136E1B"/>
    <w:rsid w:val="00137579"/>
    <w:rsid w:val="001401EC"/>
    <w:rsid w:val="00141C61"/>
    <w:rsid w:val="0014322A"/>
    <w:rsid w:val="0014423D"/>
    <w:rsid w:val="00146741"/>
    <w:rsid w:val="0014797D"/>
    <w:rsid w:val="001500F7"/>
    <w:rsid w:val="00151555"/>
    <w:rsid w:val="00151E97"/>
    <w:rsid w:val="00152847"/>
    <w:rsid w:val="00153D6D"/>
    <w:rsid w:val="0015499C"/>
    <w:rsid w:val="00154C4A"/>
    <w:rsid w:val="001551B0"/>
    <w:rsid w:val="00155528"/>
    <w:rsid w:val="00155C8F"/>
    <w:rsid w:val="00156CA6"/>
    <w:rsid w:val="00160B9A"/>
    <w:rsid w:val="00165C2C"/>
    <w:rsid w:val="00165D87"/>
    <w:rsid w:val="00167FDF"/>
    <w:rsid w:val="0017058A"/>
    <w:rsid w:val="00170CD5"/>
    <w:rsid w:val="001711CD"/>
    <w:rsid w:val="001712FF"/>
    <w:rsid w:val="00171B1D"/>
    <w:rsid w:val="00172B73"/>
    <w:rsid w:val="00173665"/>
    <w:rsid w:val="001737D2"/>
    <w:rsid w:val="00174B79"/>
    <w:rsid w:val="00176E19"/>
    <w:rsid w:val="001773F2"/>
    <w:rsid w:val="00182E14"/>
    <w:rsid w:val="001848A8"/>
    <w:rsid w:val="00184E74"/>
    <w:rsid w:val="0018783A"/>
    <w:rsid w:val="00187F4A"/>
    <w:rsid w:val="0019027D"/>
    <w:rsid w:val="00191AB8"/>
    <w:rsid w:val="00192B02"/>
    <w:rsid w:val="0019467A"/>
    <w:rsid w:val="00196A1E"/>
    <w:rsid w:val="00196D51"/>
    <w:rsid w:val="001A1A3B"/>
    <w:rsid w:val="001A1E4F"/>
    <w:rsid w:val="001A293F"/>
    <w:rsid w:val="001A4899"/>
    <w:rsid w:val="001A4DB7"/>
    <w:rsid w:val="001A53EB"/>
    <w:rsid w:val="001A64FC"/>
    <w:rsid w:val="001B2C63"/>
    <w:rsid w:val="001B458B"/>
    <w:rsid w:val="001B4623"/>
    <w:rsid w:val="001B702E"/>
    <w:rsid w:val="001B7312"/>
    <w:rsid w:val="001B7E88"/>
    <w:rsid w:val="001C0149"/>
    <w:rsid w:val="001C0C6A"/>
    <w:rsid w:val="001C11BA"/>
    <w:rsid w:val="001C2093"/>
    <w:rsid w:val="001C3225"/>
    <w:rsid w:val="001C34FF"/>
    <w:rsid w:val="001C5144"/>
    <w:rsid w:val="001C530D"/>
    <w:rsid w:val="001C56BD"/>
    <w:rsid w:val="001C5B68"/>
    <w:rsid w:val="001C6D3E"/>
    <w:rsid w:val="001C7678"/>
    <w:rsid w:val="001C7F50"/>
    <w:rsid w:val="001D741E"/>
    <w:rsid w:val="001D7C0D"/>
    <w:rsid w:val="001E18E0"/>
    <w:rsid w:val="001E1D44"/>
    <w:rsid w:val="001E37FB"/>
    <w:rsid w:val="001E4DE4"/>
    <w:rsid w:val="001E6545"/>
    <w:rsid w:val="001E68F7"/>
    <w:rsid w:val="001E6C20"/>
    <w:rsid w:val="001E6F69"/>
    <w:rsid w:val="001F0594"/>
    <w:rsid w:val="001F0860"/>
    <w:rsid w:val="001F0E20"/>
    <w:rsid w:val="001F164D"/>
    <w:rsid w:val="001F1B2B"/>
    <w:rsid w:val="001F255F"/>
    <w:rsid w:val="001F2A85"/>
    <w:rsid w:val="001F2AB2"/>
    <w:rsid w:val="001F53F8"/>
    <w:rsid w:val="001F5A13"/>
    <w:rsid w:val="001F7B32"/>
    <w:rsid w:val="0020188A"/>
    <w:rsid w:val="00202B4C"/>
    <w:rsid w:val="0020378C"/>
    <w:rsid w:val="0020582F"/>
    <w:rsid w:val="002062FB"/>
    <w:rsid w:val="00206785"/>
    <w:rsid w:val="00207700"/>
    <w:rsid w:val="00207FD9"/>
    <w:rsid w:val="00211107"/>
    <w:rsid w:val="00211167"/>
    <w:rsid w:val="002119BD"/>
    <w:rsid w:val="00211D7F"/>
    <w:rsid w:val="00213D93"/>
    <w:rsid w:val="00214A95"/>
    <w:rsid w:val="00215F00"/>
    <w:rsid w:val="00216B2C"/>
    <w:rsid w:val="00216DBA"/>
    <w:rsid w:val="00217520"/>
    <w:rsid w:val="002177ED"/>
    <w:rsid w:val="00217EC9"/>
    <w:rsid w:val="00220553"/>
    <w:rsid w:val="00220B7E"/>
    <w:rsid w:val="00222FFB"/>
    <w:rsid w:val="00223928"/>
    <w:rsid w:val="00225163"/>
    <w:rsid w:val="00227F07"/>
    <w:rsid w:val="00230B7F"/>
    <w:rsid w:val="00230ECC"/>
    <w:rsid w:val="002310CF"/>
    <w:rsid w:val="002324AD"/>
    <w:rsid w:val="002342CE"/>
    <w:rsid w:val="00234B3A"/>
    <w:rsid w:val="002350D5"/>
    <w:rsid w:val="002369B0"/>
    <w:rsid w:val="002400B8"/>
    <w:rsid w:val="00241072"/>
    <w:rsid w:val="0024122E"/>
    <w:rsid w:val="002412D6"/>
    <w:rsid w:val="002426E2"/>
    <w:rsid w:val="002432DB"/>
    <w:rsid w:val="00243D00"/>
    <w:rsid w:val="00245FE5"/>
    <w:rsid w:val="00246278"/>
    <w:rsid w:val="00247542"/>
    <w:rsid w:val="00247785"/>
    <w:rsid w:val="00247A8B"/>
    <w:rsid w:val="00247DC7"/>
    <w:rsid w:val="00252481"/>
    <w:rsid w:val="00252E2C"/>
    <w:rsid w:val="002544F4"/>
    <w:rsid w:val="00254F9F"/>
    <w:rsid w:val="00256932"/>
    <w:rsid w:val="00256965"/>
    <w:rsid w:val="00257650"/>
    <w:rsid w:val="00260AE6"/>
    <w:rsid w:val="00261417"/>
    <w:rsid w:val="00266931"/>
    <w:rsid w:val="002669B2"/>
    <w:rsid w:val="00266AA3"/>
    <w:rsid w:val="0026794D"/>
    <w:rsid w:val="00272AAC"/>
    <w:rsid w:val="00272F13"/>
    <w:rsid w:val="00274C34"/>
    <w:rsid w:val="0027699D"/>
    <w:rsid w:val="00283001"/>
    <w:rsid w:val="002832DE"/>
    <w:rsid w:val="00283AD9"/>
    <w:rsid w:val="0028401E"/>
    <w:rsid w:val="002847FE"/>
    <w:rsid w:val="00285EEE"/>
    <w:rsid w:val="00286878"/>
    <w:rsid w:val="00287757"/>
    <w:rsid w:val="00291219"/>
    <w:rsid w:val="002913D8"/>
    <w:rsid w:val="00293DD3"/>
    <w:rsid w:val="00294C36"/>
    <w:rsid w:val="002976B2"/>
    <w:rsid w:val="002978E5"/>
    <w:rsid w:val="002A06F3"/>
    <w:rsid w:val="002A1FA5"/>
    <w:rsid w:val="002A239C"/>
    <w:rsid w:val="002A2FF5"/>
    <w:rsid w:val="002A32B9"/>
    <w:rsid w:val="002A43C2"/>
    <w:rsid w:val="002A47B7"/>
    <w:rsid w:val="002A6BB3"/>
    <w:rsid w:val="002A73C0"/>
    <w:rsid w:val="002A7592"/>
    <w:rsid w:val="002A795D"/>
    <w:rsid w:val="002B0142"/>
    <w:rsid w:val="002B02A4"/>
    <w:rsid w:val="002B0B37"/>
    <w:rsid w:val="002B1B7E"/>
    <w:rsid w:val="002B4E67"/>
    <w:rsid w:val="002B5520"/>
    <w:rsid w:val="002B5AFC"/>
    <w:rsid w:val="002C3EEA"/>
    <w:rsid w:val="002C5840"/>
    <w:rsid w:val="002C5CC2"/>
    <w:rsid w:val="002C6445"/>
    <w:rsid w:val="002C6A6D"/>
    <w:rsid w:val="002D1FA6"/>
    <w:rsid w:val="002D2E56"/>
    <w:rsid w:val="002D4479"/>
    <w:rsid w:val="002D4D23"/>
    <w:rsid w:val="002D4E86"/>
    <w:rsid w:val="002D53BD"/>
    <w:rsid w:val="002D5A64"/>
    <w:rsid w:val="002D5D1A"/>
    <w:rsid w:val="002D6DDC"/>
    <w:rsid w:val="002D6F81"/>
    <w:rsid w:val="002E5877"/>
    <w:rsid w:val="002E616D"/>
    <w:rsid w:val="002E7C63"/>
    <w:rsid w:val="002F00E9"/>
    <w:rsid w:val="002F0ABE"/>
    <w:rsid w:val="002F2200"/>
    <w:rsid w:val="002F2794"/>
    <w:rsid w:val="002F461F"/>
    <w:rsid w:val="002F51B0"/>
    <w:rsid w:val="002F6C46"/>
    <w:rsid w:val="002F6FA8"/>
    <w:rsid w:val="002F75AA"/>
    <w:rsid w:val="00306AB5"/>
    <w:rsid w:val="003126C6"/>
    <w:rsid w:val="0031287A"/>
    <w:rsid w:val="003129B3"/>
    <w:rsid w:val="00312CB8"/>
    <w:rsid w:val="00314F75"/>
    <w:rsid w:val="0031750A"/>
    <w:rsid w:val="003206CE"/>
    <w:rsid w:val="00320860"/>
    <w:rsid w:val="003212AE"/>
    <w:rsid w:val="00321F7E"/>
    <w:rsid w:val="0032527C"/>
    <w:rsid w:val="00325945"/>
    <w:rsid w:val="00326A6E"/>
    <w:rsid w:val="00331748"/>
    <w:rsid w:val="0033239B"/>
    <w:rsid w:val="00332A18"/>
    <w:rsid w:val="00333965"/>
    <w:rsid w:val="00333E0D"/>
    <w:rsid w:val="00334918"/>
    <w:rsid w:val="00335733"/>
    <w:rsid w:val="00336ABC"/>
    <w:rsid w:val="0034044F"/>
    <w:rsid w:val="0034251A"/>
    <w:rsid w:val="003435C0"/>
    <w:rsid w:val="00343A5E"/>
    <w:rsid w:val="003447C4"/>
    <w:rsid w:val="003451DF"/>
    <w:rsid w:val="00345543"/>
    <w:rsid w:val="00346B0A"/>
    <w:rsid w:val="0034703B"/>
    <w:rsid w:val="0035036A"/>
    <w:rsid w:val="0035237E"/>
    <w:rsid w:val="00352821"/>
    <w:rsid w:val="00353D35"/>
    <w:rsid w:val="00354A88"/>
    <w:rsid w:val="0035557A"/>
    <w:rsid w:val="003571D9"/>
    <w:rsid w:val="00357F6C"/>
    <w:rsid w:val="00360BC0"/>
    <w:rsid w:val="0036178C"/>
    <w:rsid w:val="0036204C"/>
    <w:rsid w:val="00362495"/>
    <w:rsid w:val="00364F2B"/>
    <w:rsid w:val="00365BB1"/>
    <w:rsid w:val="00371597"/>
    <w:rsid w:val="00371FA6"/>
    <w:rsid w:val="003736EE"/>
    <w:rsid w:val="00374032"/>
    <w:rsid w:val="00374D48"/>
    <w:rsid w:val="00374F0A"/>
    <w:rsid w:val="00376BDD"/>
    <w:rsid w:val="00376F19"/>
    <w:rsid w:val="00380AC1"/>
    <w:rsid w:val="00384ECA"/>
    <w:rsid w:val="003852C2"/>
    <w:rsid w:val="00385F2C"/>
    <w:rsid w:val="00386320"/>
    <w:rsid w:val="0038636E"/>
    <w:rsid w:val="00386723"/>
    <w:rsid w:val="00387BC1"/>
    <w:rsid w:val="00390691"/>
    <w:rsid w:val="0039103F"/>
    <w:rsid w:val="00391A1A"/>
    <w:rsid w:val="00391A8F"/>
    <w:rsid w:val="00392542"/>
    <w:rsid w:val="003935B0"/>
    <w:rsid w:val="0039487D"/>
    <w:rsid w:val="00395371"/>
    <w:rsid w:val="00396794"/>
    <w:rsid w:val="00397739"/>
    <w:rsid w:val="00397881"/>
    <w:rsid w:val="003A18E4"/>
    <w:rsid w:val="003A205A"/>
    <w:rsid w:val="003A24EA"/>
    <w:rsid w:val="003A2CDA"/>
    <w:rsid w:val="003A3AAD"/>
    <w:rsid w:val="003A3FC2"/>
    <w:rsid w:val="003A4B49"/>
    <w:rsid w:val="003A5046"/>
    <w:rsid w:val="003B03EC"/>
    <w:rsid w:val="003B0635"/>
    <w:rsid w:val="003B18E4"/>
    <w:rsid w:val="003B1E7C"/>
    <w:rsid w:val="003B1EF7"/>
    <w:rsid w:val="003B1F9E"/>
    <w:rsid w:val="003B38FB"/>
    <w:rsid w:val="003B3B44"/>
    <w:rsid w:val="003B6459"/>
    <w:rsid w:val="003B7663"/>
    <w:rsid w:val="003C0B23"/>
    <w:rsid w:val="003C228F"/>
    <w:rsid w:val="003C2B26"/>
    <w:rsid w:val="003C2DDC"/>
    <w:rsid w:val="003C2E93"/>
    <w:rsid w:val="003C501B"/>
    <w:rsid w:val="003C63CC"/>
    <w:rsid w:val="003D01C2"/>
    <w:rsid w:val="003D1836"/>
    <w:rsid w:val="003D1CDF"/>
    <w:rsid w:val="003D28DC"/>
    <w:rsid w:val="003D3288"/>
    <w:rsid w:val="003D3E96"/>
    <w:rsid w:val="003D4173"/>
    <w:rsid w:val="003D6369"/>
    <w:rsid w:val="003D6DB0"/>
    <w:rsid w:val="003E0A51"/>
    <w:rsid w:val="003E4959"/>
    <w:rsid w:val="003E58E2"/>
    <w:rsid w:val="003E6A71"/>
    <w:rsid w:val="003E6A9B"/>
    <w:rsid w:val="003E7C32"/>
    <w:rsid w:val="003F0F68"/>
    <w:rsid w:val="003F1025"/>
    <w:rsid w:val="003F326F"/>
    <w:rsid w:val="003F3BCD"/>
    <w:rsid w:val="003F4DD0"/>
    <w:rsid w:val="003F6239"/>
    <w:rsid w:val="003F7F26"/>
    <w:rsid w:val="00400347"/>
    <w:rsid w:val="00401579"/>
    <w:rsid w:val="00401E41"/>
    <w:rsid w:val="0040240C"/>
    <w:rsid w:val="00403D3E"/>
    <w:rsid w:val="00404890"/>
    <w:rsid w:val="00405773"/>
    <w:rsid w:val="00406C09"/>
    <w:rsid w:val="00406CE0"/>
    <w:rsid w:val="00407BC2"/>
    <w:rsid w:val="00411E5D"/>
    <w:rsid w:val="00420A21"/>
    <w:rsid w:val="00423B7B"/>
    <w:rsid w:val="00424D47"/>
    <w:rsid w:val="00425397"/>
    <w:rsid w:val="00425D45"/>
    <w:rsid w:val="004274BA"/>
    <w:rsid w:val="004276B0"/>
    <w:rsid w:val="00431700"/>
    <w:rsid w:val="0043184B"/>
    <w:rsid w:val="004342A1"/>
    <w:rsid w:val="00434E62"/>
    <w:rsid w:val="00434F40"/>
    <w:rsid w:val="00435A24"/>
    <w:rsid w:val="00435F3B"/>
    <w:rsid w:val="00440366"/>
    <w:rsid w:val="0044141A"/>
    <w:rsid w:val="00441DA5"/>
    <w:rsid w:val="004429D6"/>
    <w:rsid w:val="00443251"/>
    <w:rsid w:val="0044419D"/>
    <w:rsid w:val="0044645A"/>
    <w:rsid w:val="00450145"/>
    <w:rsid w:val="00450BF1"/>
    <w:rsid w:val="004513B7"/>
    <w:rsid w:val="00453136"/>
    <w:rsid w:val="004534F8"/>
    <w:rsid w:val="0045619F"/>
    <w:rsid w:val="00456ADB"/>
    <w:rsid w:val="00456BE2"/>
    <w:rsid w:val="004574B6"/>
    <w:rsid w:val="00457DE9"/>
    <w:rsid w:val="0046037F"/>
    <w:rsid w:val="00462738"/>
    <w:rsid w:val="00464F7D"/>
    <w:rsid w:val="00465A37"/>
    <w:rsid w:val="00466FB1"/>
    <w:rsid w:val="004673C3"/>
    <w:rsid w:val="00467AB2"/>
    <w:rsid w:val="00470903"/>
    <w:rsid w:val="00471D0E"/>
    <w:rsid w:val="00476F93"/>
    <w:rsid w:val="00477345"/>
    <w:rsid w:val="00481FC8"/>
    <w:rsid w:val="00482B6C"/>
    <w:rsid w:val="00483823"/>
    <w:rsid w:val="00484A44"/>
    <w:rsid w:val="00485E72"/>
    <w:rsid w:val="00486002"/>
    <w:rsid w:val="004936FF"/>
    <w:rsid w:val="0049410D"/>
    <w:rsid w:val="00495F5C"/>
    <w:rsid w:val="0049609B"/>
    <w:rsid w:val="00496778"/>
    <w:rsid w:val="00496F7A"/>
    <w:rsid w:val="004A3C60"/>
    <w:rsid w:val="004A5A66"/>
    <w:rsid w:val="004A5D4F"/>
    <w:rsid w:val="004A7322"/>
    <w:rsid w:val="004A75BD"/>
    <w:rsid w:val="004B0B9E"/>
    <w:rsid w:val="004B2158"/>
    <w:rsid w:val="004B2E2F"/>
    <w:rsid w:val="004B3A4F"/>
    <w:rsid w:val="004B3C5A"/>
    <w:rsid w:val="004B470A"/>
    <w:rsid w:val="004B5266"/>
    <w:rsid w:val="004C1CD0"/>
    <w:rsid w:val="004C268A"/>
    <w:rsid w:val="004C2820"/>
    <w:rsid w:val="004C33DC"/>
    <w:rsid w:val="004C3580"/>
    <w:rsid w:val="004C542D"/>
    <w:rsid w:val="004D0368"/>
    <w:rsid w:val="004D0C54"/>
    <w:rsid w:val="004D1924"/>
    <w:rsid w:val="004D1ECE"/>
    <w:rsid w:val="004D558F"/>
    <w:rsid w:val="004D74D5"/>
    <w:rsid w:val="004D773C"/>
    <w:rsid w:val="004D7741"/>
    <w:rsid w:val="004D7FB4"/>
    <w:rsid w:val="004E0307"/>
    <w:rsid w:val="004E161D"/>
    <w:rsid w:val="004E1893"/>
    <w:rsid w:val="004E369E"/>
    <w:rsid w:val="004E5460"/>
    <w:rsid w:val="004E5F96"/>
    <w:rsid w:val="004F0270"/>
    <w:rsid w:val="004F030B"/>
    <w:rsid w:val="004F0E1B"/>
    <w:rsid w:val="004F1BE1"/>
    <w:rsid w:val="004F1FF7"/>
    <w:rsid w:val="004F304F"/>
    <w:rsid w:val="004F3294"/>
    <w:rsid w:val="004F3F4C"/>
    <w:rsid w:val="004F57C9"/>
    <w:rsid w:val="00500942"/>
    <w:rsid w:val="00501557"/>
    <w:rsid w:val="0050264B"/>
    <w:rsid w:val="005031B6"/>
    <w:rsid w:val="005052D1"/>
    <w:rsid w:val="00512912"/>
    <w:rsid w:val="00513506"/>
    <w:rsid w:val="00513BA3"/>
    <w:rsid w:val="00513C39"/>
    <w:rsid w:val="0051425E"/>
    <w:rsid w:val="00514C12"/>
    <w:rsid w:val="00516938"/>
    <w:rsid w:val="00521435"/>
    <w:rsid w:val="0052251C"/>
    <w:rsid w:val="00523145"/>
    <w:rsid w:val="0052385B"/>
    <w:rsid w:val="005241AF"/>
    <w:rsid w:val="005305A2"/>
    <w:rsid w:val="00533C80"/>
    <w:rsid w:val="00534443"/>
    <w:rsid w:val="00534BF6"/>
    <w:rsid w:val="00535BF1"/>
    <w:rsid w:val="00541EC1"/>
    <w:rsid w:val="00544AE1"/>
    <w:rsid w:val="00544CE7"/>
    <w:rsid w:val="0054551B"/>
    <w:rsid w:val="0054565E"/>
    <w:rsid w:val="005461CF"/>
    <w:rsid w:val="0054719D"/>
    <w:rsid w:val="00550071"/>
    <w:rsid w:val="00551FE6"/>
    <w:rsid w:val="005522EF"/>
    <w:rsid w:val="00554F9D"/>
    <w:rsid w:val="005554D6"/>
    <w:rsid w:val="005556A9"/>
    <w:rsid w:val="00560CAC"/>
    <w:rsid w:val="00565E93"/>
    <w:rsid w:val="00566D37"/>
    <w:rsid w:val="00567B51"/>
    <w:rsid w:val="00572398"/>
    <w:rsid w:val="00573278"/>
    <w:rsid w:val="00573305"/>
    <w:rsid w:val="00574E2F"/>
    <w:rsid w:val="00581352"/>
    <w:rsid w:val="0058149C"/>
    <w:rsid w:val="00582228"/>
    <w:rsid w:val="00583005"/>
    <w:rsid w:val="00583024"/>
    <w:rsid w:val="0058423B"/>
    <w:rsid w:val="00585938"/>
    <w:rsid w:val="0058602B"/>
    <w:rsid w:val="00590C3B"/>
    <w:rsid w:val="00591F56"/>
    <w:rsid w:val="00592DFA"/>
    <w:rsid w:val="00593326"/>
    <w:rsid w:val="00594BCA"/>
    <w:rsid w:val="005A1380"/>
    <w:rsid w:val="005A21C3"/>
    <w:rsid w:val="005A309F"/>
    <w:rsid w:val="005A32D0"/>
    <w:rsid w:val="005A3655"/>
    <w:rsid w:val="005A5D0C"/>
    <w:rsid w:val="005A6AAB"/>
    <w:rsid w:val="005A7777"/>
    <w:rsid w:val="005B0DB8"/>
    <w:rsid w:val="005B1EAE"/>
    <w:rsid w:val="005B2030"/>
    <w:rsid w:val="005B211A"/>
    <w:rsid w:val="005B2AB2"/>
    <w:rsid w:val="005B32B6"/>
    <w:rsid w:val="005B365D"/>
    <w:rsid w:val="005B4C9F"/>
    <w:rsid w:val="005B502D"/>
    <w:rsid w:val="005B547A"/>
    <w:rsid w:val="005B72ED"/>
    <w:rsid w:val="005B7C90"/>
    <w:rsid w:val="005C1EEC"/>
    <w:rsid w:val="005C1FAB"/>
    <w:rsid w:val="005C2634"/>
    <w:rsid w:val="005C42CE"/>
    <w:rsid w:val="005C5D73"/>
    <w:rsid w:val="005C5E33"/>
    <w:rsid w:val="005D02E8"/>
    <w:rsid w:val="005D07FC"/>
    <w:rsid w:val="005D0BD2"/>
    <w:rsid w:val="005D1745"/>
    <w:rsid w:val="005D6BC8"/>
    <w:rsid w:val="005D6CD0"/>
    <w:rsid w:val="005D7E51"/>
    <w:rsid w:val="005E11CD"/>
    <w:rsid w:val="005E122A"/>
    <w:rsid w:val="005E12CB"/>
    <w:rsid w:val="005E1615"/>
    <w:rsid w:val="005E1C29"/>
    <w:rsid w:val="005E1D5D"/>
    <w:rsid w:val="005E1F10"/>
    <w:rsid w:val="005E234F"/>
    <w:rsid w:val="005E2A1C"/>
    <w:rsid w:val="005E39D2"/>
    <w:rsid w:val="005E451B"/>
    <w:rsid w:val="005E643B"/>
    <w:rsid w:val="005E778E"/>
    <w:rsid w:val="005E7E1D"/>
    <w:rsid w:val="005F1D3E"/>
    <w:rsid w:val="005F5F82"/>
    <w:rsid w:val="005F6C81"/>
    <w:rsid w:val="00601923"/>
    <w:rsid w:val="00601FF1"/>
    <w:rsid w:val="0060227E"/>
    <w:rsid w:val="0060228D"/>
    <w:rsid w:val="00602E1C"/>
    <w:rsid w:val="0060316E"/>
    <w:rsid w:val="00604A7C"/>
    <w:rsid w:val="00604E37"/>
    <w:rsid w:val="00610492"/>
    <w:rsid w:val="00611B62"/>
    <w:rsid w:val="00613529"/>
    <w:rsid w:val="00620712"/>
    <w:rsid w:val="00620DA8"/>
    <w:rsid w:val="00623EA4"/>
    <w:rsid w:val="00624650"/>
    <w:rsid w:val="006269E9"/>
    <w:rsid w:val="00627B4E"/>
    <w:rsid w:val="006310B4"/>
    <w:rsid w:val="00631532"/>
    <w:rsid w:val="0063170F"/>
    <w:rsid w:val="0063313E"/>
    <w:rsid w:val="00635925"/>
    <w:rsid w:val="00636D74"/>
    <w:rsid w:val="00641FA0"/>
    <w:rsid w:val="00642278"/>
    <w:rsid w:val="00643994"/>
    <w:rsid w:val="00643BF0"/>
    <w:rsid w:val="00643BF7"/>
    <w:rsid w:val="006445E3"/>
    <w:rsid w:val="00644C2F"/>
    <w:rsid w:val="00645AC0"/>
    <w:rsid w:val="00645C4D"/>
    <w:rsid w:val="00646A34"/>
    <w:rsid w:val="00647099"/>
    <w:rsid w:val="00647F89"/>
    <w:rsid w:val="00650FC1"/>
    <w:rsid w:val="00652AAD"/>
    <w:rsid w:val="00652FBC"/>
    <w:rsid w:val="00653699"/>
    <w:rsid w:val="0065421C"/>
    <w:rsid w:val="00656DE9"/>
    <w:rsid w:val="00660210"/>
    <w:rsid w:val="00660A31"/>
    <w:rsid w:val="00661DE8"/>
    <w:rsid w:val="00662713"/>
    <w:rsid w:val="0066274A"/>
    <w:rsid w:val="00667DAF"/>
    <w:rsid w:val="0067416E"/>
    <w:rsid w:val="0067424C"/>
    <w:rsid w:val="00674C28"/>
    <w:rsid w:val="00675A41"/>
    <w:rsid w:val="006772DE"/>
    <w:rsid w:val="00680746"/>
    <w:rsid w:val="006819AF"/>
    <w:rsid w:val="00681FAE"/>
    <w:rsid w:val="00682306"/>
    <w:rsid w:val="006825F4"/>
    <w:rsid w:val="00682A91"/>
    <w:rsid w:val="00684D86"/>
    <w:rsid w:val="0068679B"/>
    <w:rsid w:val="006873DC"/>
    <w:rsid w:val="006928E5"/>
    <w:rsid w:val="006929F1"/>
    <w:rsid w:val="00693162"/>
    <w:rsid w:val="006939AB"/>
    <w:rsid w:val="00693EC7"/>
    <w:rsid w:val="0069614E"/>
    <w:rsid w:val="006961DD"/>
    <w:rsid w:val="00696BBE"/>
    <w:rsid w:val="00697362"/>
    <w:rsid w:val="00697B2C"/>
    <w:rsid w:val="00697F40"/>
    <w:rsid w:val="006A11E9"/>
    <w:rsid w:val="006A1F38"/>
    <w:rsid w:val="006A2592"/>
    <w:rsid w:val="006A309E"/>
    <w:rsid w:val="006A34FF"/>
    <w:rsid w:val="006A39B2"/>
    <w:rsid w:val="006A4241"/>
    <w:rsid w:val="006A5DED"/>
    <w:rsid w:val="006A7A08"/>
    <w:rsid w:val="006B024F"/>
    <w:rsid w:val="006B038E"/>
    <w:rsid w:val="006B44AD"/>
    <w:rsid w:val="006B540F"/>
    <w:rsid w:val="006B54AC"/>
    <w:rsid w:val="006B5A9B"/>
    <w:rsid w:val="006B64D1"/>
    <w:rsid w:val="006B6EA1"/>
    <w:rsid w:val="006C39CE"/>
    <w:rsid w:val="006C3BB4"/>
    <w:rsid w:val="006C5189"/>
    <w:rsid w:val="006C7CC3"/>
    <w:rsid w:val="006C7FF1"/>
    <w:rsid w:val="006D132B"/>
    <w:rsid w:val="006D5A97"/>
    <w:rsid w:val="006D5F9C"/>
    <w:rsid w:val="006D6E2F"/>
    <w:rsid w:val="006D7CC5"/>
    <w:rsid w:val="006E1A10"/>
    <w:rsid w:val="006E1D22"/>
    <w:rsid w:val="006E6DE4"/>
    <w:rsid w:val="006F01AC"/>
    <w:rsid w:val="006F35C1"/>
    <w:rsid w:val="006F6F91"/>
    <w:rsid w:val="0070023B"/>
    <w:rsid w:val="007007E0"/>
    <w:rsid w:val="00701336"/>
    <w:rsid w:val="0070238C"/>
    <w:rsid w:val="00704365"/>
    <w:rsid w:val="0070669F"/>
    <w:rsid w:val="00706714"/>
    <w:rsid w:val="00707007"/>
    <w:rsid w:val="00710313"/>
    <w:rsid w:val="00711527"/>
    <w:rsid w:val="00716582"/>
    <w:rsid w:val="0071762E"/>
    <w:rsid w:val="007176B9"/>
    <w:rsid w:val="007226EE"/>
    <w:rsid w:val="00722984"/>
    <w:rsid w:val="00722AE3"/>
    <w:rsid w:val="00725D4F"/>
    <w:rsid w:val="00731F4C"/>
    <w:rsid w:val="007335CF"/>
    <w:rsid w:val="00733671"/>
    <w:rsid w:val="00734C97"/>
    <w:rsid w:val="007351A5"/>
    <w:rsid w:val="00736300"/>
    <w:rsid w:val="00740949"/>
    <w:rsid w:val="0074305F"/>
    <w:rsid w:val="00744A5C"/>
    <w:rsid w:val="00746765"/>
    <w:rsid w:val="0074726D"/>
    <w:rsid w:val="00750E7C"/>
    <w:rsid w:val="00754B78"/>
    <w:rsid w:val="00756C19"/>
    <w:rsid w:val="007603E9"/>
    <w:rsid w:val="00760FD0"/>
    <w:rsid w:val="00761ACB"/>
    <w:rsid w:val="00761D8A"/>
    <w:rsid w:val="00761DD8"/>
    <w:rsid w:val="00765D8B"/>
    <w:rsid w:val="00765DA3"/>
    <w:rsid w:val="00772DBA"/>
    <w:rsid w:val="00773062"/>
    <w:rsid w:val="00774746"/>
    <w:rsid w:val="007753C8"/>
    <w:rsid w:val="00775A56"/>
    <w:rsid w:val="00776597"/>
    <w:rsid w:val="007767C2"/>
    <w:rsid w:val="00776A35"/>
    <w:rsid w:val="007808D8"/>
    <w:rsid w:val="00786C43"/>
    <w:rsid w:val="00786C7B"/>
    <w:rsid w:val="007870B0"/>
    <w:rsid w:val="00787869"/>
    <w:rsid w:val="0079205A"/>
    <w:rsid w:val="0079466B"/>
    <w:rsid w:val="007A16E1"/>
    <w:rsid w:val="007A5D54"/>
    <w:rsid w:val="007A6101"/>
    <w:rsid w:val="007A6178"/>
    <w:rsid w:val="007A7DFB"/>
    <w:rsid w:val="007B01A6"/>
    <w:rsid w:val="007B0615"/>
    <w:rsid w:val="007B1FAA"/>
    <w:rsid w:val="007B3401"/>
    <w:rsid w:val="007B51D2"/>
    <w:rsid w:val="007B52FE"/>
    <w:rsid w:val="007B60AF"/>
    <w:rsid w:val="007B7B07"/>
    <w:rsid w:val="007B7C96"/>
    <w:rsid w:val="007B7FA2"/>
    <w:rsid w:val="007C0597"/>
    <w:rsid w:val="007C0EC2"/>
    <w:rsid w:val="007C1A5C"/>
    <w:rsid w:val="007C2DA8"/>
    <w:rsid w:val="007C3D0B"/>
    <w:rsid w:val="007C44ED"/>
    <w:rsid w:val="007C6619"/>
    <w:rsid w:val="007C6EC2"/>
    <w:rsid w:val="007C74D8"/>
    <w:rsid w:val="007C7966"/>
    <w:rsid w:val="007D16EC"/>
    <w:rsid w:val="007D2214"/>
    <w:rsid w:val="007D2A9C"/>
    <w:rsid w:val="007D319A"/>
    <w:rsid w:val="007D4455"/>
    <w:rsid w:val="007D4752"/>
    <w:rsid w:val="007D7CE2"/>
    <w:rsid w:val="007E0A9D"/>
    <w:rsid w:val="007E177F"/>
    <w:rsid w:val="007E1E87"/>
    <w:rsid w:val="007E28EA"/>
    <w:rsid w:val="007E2BA6"/>
    <w:rsid w:val="007E2C7F"/>
    <w:rsid w:val="007E71CD"/>
    <w:rsid w:val="007E7307"/>
    <w:rsid w:val="007E7528"/>
    <w:rsid w:val="007F0823"/>
    <w:rsid w:val="007F099E"/>
    <w:rsid w:val="007F0B5B"/>
    <w:rsid w:val="007F2DCC"/>
    <w:rsid w:val="007F47D2"/>
    <w:rsid w:val="007F5748"/>
    <w:rsid w:val="007F7A34"/>
    <w:rsid w:val="00803E8D"/>
    <w:rsid w:val="00804EFA"/>
    <w:rsid w:val="008050D8"/>
    <w:rsid w:val="00806A97"/>
    <w:rsid w:val="00807677"/>
    <w:rsid w:val="00807B30"/>
    <w:rsid w:val="00811DD5"/>
    <w:rsid w:val="00812BAF"/>
    <w:rsid w:val="00813908"/>
    <w:rsid w:val="00814622"/>
    <w:rsid w:val="008155BE"/>
    <w:rsid w:val="00815EDA"/>
    <w:rsid w:val="008167FB"/>
    <w:rsid w:val="00816BDB"/>
    <w:rsid w:val="00816DD4"/>
    <w:rsid w:val="00820C60"/>
    <w:rsid w:val="00821EBF"/>
    <w:rsid w:val="008232BC"/>
    <w:rsid w:val="008235EC"/>
    <w:rsid w:val="00824129"/>
    <w:rsid w:val="008302EF"/>
    <w:rsid w:val="00830363"/>
    <w:rsid w:val="0083071F"/>
    <w:rsid w:val="00831324"/>
    <w:rsid w:val="008315F0"/>
    <w:rsid w:val="0084176C"/>
    <w:rsid w:val="00841BDA"/>
    <w:rsid w:val="00843AD2"/>
    <w:rsid w:val="008450BF"/>
    <w:rsid w:val="00845BE1"/>
    <w:rsid w:val="00845F7A"/>
    <w:rsid w:val="008479D2"/>
    <w:rsid w:val="00847C5A"/>
    <w:rsid w:val="00851083"/>
    <w:rsid w:val="00851332"/>
    <w:rsid w:val="008564D2"/>
    <w:rsid w:val="00857609"/>
    <w:rsid w:val="00857F95"/>
    <w:rsid w:val="00860B42"/>
    <w:rsid w:val="0086115E"/>
    <w:rsid w:val="00862054"/>
    <w:rsid w:val="0086252B"/>
    <w:rsid w:val="00862740"/>
    <w:rsid w:val="00865175"/>
    <w:rsid w:val="00866188"/>
    <w:rsid w:val="008704A8"/>
    <w:rsid w:val="00872FE9"/>
    <w:rsid w:val="00875E42"/>
    <w:rsid w:val="008769D1"/>
    <w:rsid w:val="008772C8"/>
    <w:rsid w:val="0087732E"/>
    <w:rsid w:val="00880599"/>
    <w:rsid w:val="00882479"/>
    <w:rsid w:val="008831FA"/>
    <w:rsid w:val="0088449A"/>
    <w:rsid w:val="00884B4A"/>
    <w:rsid w:val="00885C4B"/>
    <w:rsid w:val="00885C82"/>
    <w:rsid w:val="00885DDD"/>
    <w:rsid w:val="00891EEB"/>
    <w:rsid w:val="00894B62"/>
    <w:rsid w:val="008952B6"/>
    <w:rsid w:val="008A2D88"/>
    <w:rsid w:val="008A4CEC"/>
    <w:rsid w:val="008A5001"/>
    <w:rsid w:val="008A7CCF"/>
    <w:rsid w:val="008B023C"/>
    <w:rsid w:val="008B0BB2"/>
    <w:rsid w:val="008B18AB"/>
    <w:rsid w:val="008B1ABF"/>
    <w:rsid w:val="008B23C7"/>
    <w:rsid w:val="008B3991"/>
    <w:rsid w:val="008B3B05"/>
    <w:rsid w:val="008B7743"/>
    <w:rsid w:val="008B7B1F"/>
    <w:rsid w:val="008C10E8"/>
    <w:rsid w:val="008C572B"/>
    <w:rsid w:val="008C5EE1"/>
    <w:rsid w:val="008D1B46"/>
    <w:rsid w:val="008D1C9A"/>
    <w:rsid w:val="008D22F3"/>
    <w:rsid w:val="008D3EC2"/>
    <w:rsid w:val="008D4543"/>
    <w:rsid w:val="008D47F2"/>
    <w:rsid w:val="008D4A03"/>
    <w:rsid w:val="008D7DBF"/>
    <w:rsid w:val="008E028F"/>
    <w:rsid w:val="008E0CBD"/>
    <w:rsid w:val="008E1D70"/>
    <w:rsid w:val="008E347C"/>
    <w:rsid w:val="008E3C60"/>
    <w:rsid w:val="008F0AB8"/>
    <w:rsid w:val="008F1613"/>
    <w:rsid w:val="008F1F37"/>
    <w:rsid w:val="008F36AC"/>
    <w:rsid w:val="008F48DF"/>
    <w:rsid w:val="008F6594"/>
    <w:rsid w:val="00901876"/>
    <w:rsid w:val="009025D8"/>
    <w:rsid w:val="009048C9"/>
    <w:rsid w:val="0091140A"/>
    <w:rsid w:val="009120F2"/>
    <w:rsid w:val="009121CA"/>
    <w:rsid w:val="009207AC"/>
    <w:rsid w:val="00921FA7"/>
    <w:rsid w:val="00925385"/>
    <w:rsid w:val="009257CE"/>
    <w:rsid w:val="009262FE"/>
    <w:rsid w:val="00926D64"/>
    <w:rsid w:val="00926E78"/>
    <w:rsid w:val="00931C4F"/>
    <w:rsid w:val="0093573C"/>
    <w:rsid w:val="00935B44"/>
    <w:rsid w:val="0093770D"/>
    <w:rsid w:val="00940BB2"/>
    <w:rsid w:val="009443B0"/>
    <w:rsid w:val="00944581"/>
    <w:rsid w:val="009456CF"/>
    <w:rsid w:val="00947119"/>
    <w:rsid w:val="0094715B"/>
    <w:rsid w:val="009474FA"/>
    <w:rsid w:val="009478F6"/>
    <w:rsid w:val="0095182C"/>
    <w:rsid w:val="00951846"/>
    <w:rsid w:val="00952FC3"/>
    <w:rsid w:val="0095380F"/>
    <w:rsid w:val="0095573E"/>
    <w:rsid w:val="0095670E"/>
    <w:rsid w:val="009578A4"/>
    <w:rsid w:val="00960332"/>
    <w:rsid w:val="0096445A"/>
    <w:rsid w:val="00964CFB"/>
    <w:rsid w:val="00965A0B"/>
    <w:rsid w:val="00966296"/>
    <w:rsid w:val="009663FE"/>
    <w:rsid w:val="00967218"/>
    <w:rsid w:val="0097010A"/>
    <w:rsid w:val="00970C27"/>
    <w:rsid w:val="009719DD"/>
    <w:rsid w:val="0097664E"/>
    <w:rsid w:val="0098086D"/>
    <w:rsid w:val="009818D9"/>
    <w:rsid w:val="00981C67"/>
    <w:rsid w:val="009832EF"/>
    <w:rsid w:val="00983E46"/>
    <w:rsid w:val="00985858"/>
    <w:rsid w:val="009864B3"/>
    <w:rsid w:val="0098665A"/>
    <w:rsid w:val="009907C2"/>
    <w:rsid w:val="0099096B"/>
    <w:rsid w:val="00991FC7"/>
    <w:rsid w:val="00992222"/>
    <w:rsid w:val="0099256F"/>
    <w:rsid w:val="009929E0"/>
    <w:rsid w:val="00992A30"/>
    <w:rsid w:val="00993A20"/>
    <w:rsid w:val="00995BC4"/>
    <w:rsid w:val="00996513"/>
    <w:rsid w:val="009A0B41"/>
    <w:rsid w:val="009A17C9"/>
    <w:rsid w:val="009A1C7A"/>
    <w:rsid w:val="009A1CA5"/>
    <w:rsid w:val="009A212D"/>
    <w:rsid w:val="009A4B38"/>
    <w:rsid w:val="009A6B65"/>
    <w:rsid w:val="009B0AD8"/>
    <w:rsid w:val="009B12A0"/>
    <w:rsid w:val="009B1B94"/>
    <w:rsid w:val="009B4007"/>
    <w:rsid w:val="009B623B"/>
    <w:rsid w:val="009C4805"/>
    <w:rsid w:val="009C6018"/>
    <w:rsid w:val="009C6DB8"/>
    <w:rsid w:val="009C7F80"/>
    <w:rsid w:val="009D020D"/>
    <w:rsid w:val="009D062D"/>
    <w:rsid w:val="009D2E1E"/>
    <w:rsid w:val="009D32F6"/>
    <w:rsid w:val="009D3353"/>
    <w:rsid w:val="009D4A4C"/>
    <w:rsid w:val="009D6FEC"/>
    <w:rsid w:val="009D78FB"/>
    <w:rsid w:val="009E1039"/>
    <w:rsid w:val="009E336D"/>
    <w:rsid w:val="009E3C8F"/>
    <w:rsid w:val="009E3E0A"/>
    <w:rsid w:val="009E4F5F"/>
    <w:rsid w:val="009E5A2F"/>
    <w:rsid w:val="009E5C96"/>
    <w:rsid w:val="009E5DAF"/>
    <w:rsid w:val="009E7067"/>
    <w:rsid w:val="009E72A8"/>
    <w:rsid w:val="009F01DF"/>
    <w:rsid w:val="009F03DB"/>
    <w:rsid w:val="009F18BA"/>
    <w:rsid w:val="009F2171"/>
    <w:rsid w:val="009F2432"/>
    <w:rsid w:val="009F2527"/>
    <w:rsid w:val="009F333C"/>
    <w:rsid w:val="009F645E"/>
    <w:rsid w:val="009F7A72"/>
    <w:rsid w:val="00A0176C"/>
    <w:rsid w:val="00A0477E"/>
    <w:rsid w:val="00A05D54"/>
    <w:rsid w:val="00A070EA"/>
    <w:rsid w:val="00A10F0D"/>
    <w:rsid w:val="00A1197A"/>
    <w:rsid w:val="00A15389"/>
    <w:rsid w:val="00A1599F"/>
    <w:rsid w:val="00A1779F"/>
    <w:rsid w:val="00A20590"/>
    <w:rsid w:val="00A20732"/>
    <w:rsid w:val="00A22BBD"/>
    <w:rsid w:val="00A23B34"/>
    <w:rsid w:val="00A269C7"/>
    <w:rsid w:val="00A26AF1"/>
    <w:rsid w:val="00A2723F"/>
    <w:rsid w:val="00A27B8B"/>
    <w:rsid w:val="00A30645"/>
    <w:rsid w:val="00A34DA6"/>
    <w:rsid w:val="00A35E91"/>
    <w:rsid w:val="00A40DF2"/>
    <w:rsid w:val="00A42A05"/>
    <w:rsid w:val="00A442A0"/>
    <w:rsid w:val="00A446C7"/>
    <w:rsid w:val="00A46E2B"/>
    <w:rsid w:val="00A5442F"/>
    <w:rsid w:val="00A547A0"/>
    <w:rsid w:val="00A555CC"/>
    <w:rsid w:val="00A55D35"/>
    <w:rsid w:val="00A55DBE"/>
    <w:rsid w:val="00A5630E"/>
    <w:rsid w:val="00A56C12"/>
    <w:rsid w:val="00A57358"/>
    <w:rsid w:val="00A62ACA"/>
    <w:rsid w:val="00A6490A"/>
    <w:rsid w:val="00A6522F"/>
    <w:rsid w:val="00A65F3A"/>
    <w:rsid w:val="00A67671"/>
    <w:rsid w:val="00A676A6"/>
    <w:rsid w:val="00A715BC"/>
    <w:rsid w:val="00A72494"/>
    <w:rsid w:val="00A738E0"/>
    <w:rsid w:val="00A80664"/>
    <w:rsid w:val="00A8074B"/>
    <w:rsid w:val="00A8157C"/>
    <w:rsid w:val="00A82467"/>
    <w:rsid w:val="00A83B2B"/>
    <w:rsid w:val="00A85036"/>
    <w:rsid w:val="00A865AE"/>
    <w:rsid w:val="00A87362"/>
    <w:rsid w:val="00A911E0"/>
    <w:rsid w:val="00A912C0"/>
    <w:rsid w:val="00A948E9"/>
    <w:rsid w:val="00A9649A"/>
    <w:rsid w:val="00A96803"/>
    <w:rsid w:val="00A97F21"/>
    <w:rsid w:val="00AA197F"/>
    <w:rsid w:val="00AA61DE"/>
    <w:rsid w:val="00AA6D25"/>
    <w:rsid w:val="00AB097E"/>
    <w:rsid w:val="00AB164E"/>
    <w:rsid w:val="00AB2EAA"/>
    <w:rsid w:val="00AB3E96"/>
    <w:rsid w:val="00AB460E"/>
    <w:rsid w:val="00AB56E6"/>
    <w:rsid w:val="00AB5915"/>
    <w:rsid w:val="00AB5B60"/>
    <w:rsid w:val="00AB6EB1"/>
    <w:rsid w:val="00AC2460"/>
    <w:rsid w:val="00AC2E09"/>
    <w:rsid w:val="00AC7078"/>
    <w:rsid w:val="00AC741E"/>
    <w:rsid w:val="00AC7E00"/>
    <w:rsid w:val="00AD09E8"/>
    <w:rsid w:val="00AD0AF1"/>
    <w:rsid w:val="00AD0B19"/>
    <w:rsid w:val="00AD1CA6"/>
    <w:rsid w:val="00AD2D07"/>
    <w:rsid w:val="00AD43A3"/>
    <w:rsid w:val="00AD5F8D"/>
    <w:rsid w:val="00AD6DDF"/>
    <w:rsid w:val="00AD74DE"/>
    <w:rsid w:val="00AE2DE0"/>
    <w:rsid w:val="00AE47A8"/>
    <w:rsid w:val="00AE6E0D"/>
    <w:rsid w:val="00AE7928"/>
    <w:rsid w:val="00AE7C5A"/>
    <w:rsid w:val="00AE7FA2"/>
    <w:rsid w:val="00AF14FB"/>
    <w:rsid w:val="00AF1873"/>
    <w:rsid w:val="00AF1916"/>
    <w:rsid w:val="00AF37F4"/>
    <w:rsid w:val="00AF4636"/>
    <w:rsid w:val="00B006FB"/>
    <w:rsid w:val="00B00721"/>
    <w:rsid w:val="00B044E0"/>
    <w:rsid w:val="00B051EE"/>
    <w:rsid w:val="00B067D8"/>
    <w:rsid w:val="00B07735"/>
    <w:rsid w:val="00B07A09"/>
    <w:rsid w:val="00B113DB"/>
    <w:rsid w:val="00B11F8B"/>
    <w:rsid w:val="00B202B9"/>
    <w:rsid w:val="00B205F6"/>
    <w:rsid w:val="00B2203C"/>
    <w:rsid w:val="00B2288E"/>
    <w:rsid w:val="00B267E4"/>
    <w:rsid w:val="00B26902"/>
    <w:rsid w:val="00B272F6"/>
    <w:rsid w:val="00B27974"/>
    <w:rsid w:val="00B3047F"/>
    <w:rsid w:val="00B31E45"/>
    <w:rsid w:val="00B321C9"/>
    <w:rsid w:val="00B32202"/>
    <w:rsid w:val="00B3238E"/>
    <w:rsid w:val="00B33FDF"/>
    <w:rsid w:val="00B34F4C"/>
    <w:rsid w:val="00B360AE"/>
    <w:rsid w:val="00B36B67"/>
    <w:rsid w:val="00B37F25"/>
    <w:rsid w:val="00B41DB7"/>
    <w:rsid w:val="00B451C6"/>
    <w:rsid w:val="00B47A7E"/>
    <w:rsid w:val="00B5033B"/>
    <w:rsid w:val="00B52090"/>
    <w:rsid w:val="00B552A7"/>
    <w:rsid w:val="00B55C5C"/>
    <w:rsid w:val="00B57B69"/>
    <w:rsid w:val="00B57B7A"/>
    <w:rsid w:val="00B6003C"/>
    <w:rsid w:val="00B6006F"/>
    <w:rsid w:val="00B628BD"/>
    <w:rsid w:val="00B62BC2"/>
    <w:rsid w:val="00B63274"/>
    <w:rsid w:val="00B642BC"/>
    <w:rsid w:val="00B65F6B"/>
    <w:rsid w:val="00B666F5"/>
    <w:rsid w:val="00B70B9A"/>
    <w:rsid w:val="00B7118C"/>
    <w:rsid w:val="00B71916"/>
    <w:rsid w:val="00B74B6D"/>
    <w:rsid w:val="00B77F64"/>
    <w:rsid w:val="00B8301E"/>
    <w:rsid w:val="00B902EA"/>
    <w:rsid w:val="00B903BE"/>
    <w:rsid w:val="00B90FB9"/>
    <w:rsid w:val="00B9178D"/>
    <w:rsid w:val="00B92436"/>
    <w:rsid w:val="00B92B82"/>
    <w:rsid w:val="00B94007"/>
    <w:rsid w:val="00B94894"/>
    <w:rsid w:val="00B94E20"/>
    <w:rsid w:val="00B95648"/>
    <w:rsid w:val="00B96959"/>
    <w:rsid w:val="00BA0735"/>
    <w:rsid w:val="00BA07FE"/>
    <w:rsid w:val="00BA1240"/>
    <w:rsid w:val="00BA16E2"/>
    <w:rsid w:val="00BA1D10"/>
    <w:rsid w:val="00BA2418"/>
    <w:rsid w:val="00BA26B0"/>
    <w:rsid w:val="00BA2A95"/>
    <w:rsid w:val="00BA2F49"/>
    <w:rsid w:val="00BA4C5E"/>
    <w:rsid w:val="00BA52A2"/>
    <w:rsid w:val="00BA545A"/>
    <w:rsid w:val="00BB005E"/>
    <w:rsid w:val="00BB33A7"/>
    <w:rsid w:val="00BB4D20"/>
    <w:rsid w:val="00BB538E"/>
    <w:rsid w:val="00BB73FD"/>
    <w:rsid w:val="00BB785D"/>
    <w:rsid w:val="00BC0005"/>
    <w:rsid w:val="00BC0479"/>
    <w:rsid w:val="00BC1ADF"/>
    <w:rsid w:val="00BC3228"/>
    <w:rsid w:val="00BC3ABF"/>
    <w:rsid w:val="00BC6284"/>
    <w:rsid w:val="00BC705F"/>
    <w:rsid w:val="00BC707A"/>
    <w:rsid w:val="00BD0691"/>
    <w:rsid w:val="00BD3B68"/>
    <w:rsid w:val="00BD582B"/>
    <w:rsid w:val="00BD5A7B"/>
    <w:rsid w:val="00BD62B9"/>
    <w:rsid w:val="00BD7279"/>
    <w:rsid w:val="00BF09E5"/>
    <w:rsid w:val="00BF1D4A"/>
    <w:rsid w:val="00BF2099"/>
    <w:rsid w:val="00BF24BE"/>
    <w:rsid w:val="00BF261E"/>
    <w:rsid w:val="00BF30A8"/>
    <w:rsid w:val="00BF3B21"/>
    <w:rsid w:val="00BF49D6"/>
    <w:rsid w:val="00BF5617"/>
    <w:rsid w:val="00BF56D2"/>
    <w:rsid w:val="00BF7553"/>
    <w:rsid w:val="00C04089"/>
    <w:rsid w:val="00C10866"/>
    <w:rsid w:val="00C12334"/>
    <w:rsid w:val="00C12D1B"/>
    <w:rsid w:val="00C12E5A"/>
    <w:rsid w:val="00C16530"/>
    <w:rsid w:val="00C1665C"/>
    <w:rsid w:val="00C16814"/>
    <w:rsid w:val="00C229C1"/>
    <w:rsid w:val="00C24281"/>
    <w:rsid w:val="00C266D7"/>
    <w:rsid w:val="00C277DC"/>
    <w:rsid w:val="00C27C98"/>
    <w:rsid w:val="00C310F1"/>
    <w:rsid w:val="00C32A3E"/>
    <w:rsid w:val="00C358D4"/>
    <w:rsid w:val="00C40A6D"/>
    <w:rsid w:val="00C40F49"/>
    <w:rsid w:val="00C43DC4"/>
    <w:rsid w:val="00C446F1"/>
    <w:rsid w:val="00C45E9C"/>
    <w:rsid w:val="00C469B7"/>
    <w:rsid w:val="00C518E5"/>
    <w:rsid w:val="00C53A5E"/>
    <w:rsid w:val="00C56B9A"/>
    <w:rsid w:val="00C5757B"/>
    <w:rsid w:val="00C6142C"/>
    <w:rsid w:val="00C6414F"/>
    <w:rsid w:val="00C642F2"/>
    <w:rsid w:val="00C644A4"/>
    <w:rsid w:val="00C6491C"/>
    <w:rsid w:val="00C64A58"/>
    <w:rsid w:val="00C6745A"/>
    <w:rsid w:val="00C6796D"/>
    <w:rsid w:val="00C72DED"/>
    <w:rsid w:val="00C7476D"/>
    <w:rsid w:val="00C74F7A"/>
    <w:rsid w:val="00C771E8"/>
    <w:rsid w:val="00C77BEC"/>
    <w:rsid w:val="00C80612"/>
    <w:rsid w:val="00C81064"/>
    <w:rsid w:val="00C81B1C"/>
    <w:rsid w:val="00C81E5A"/>
    <w:rsid w:val="00C837A6"/>
    <w:rsid w:val="00C855AA"/>
    <w:rsid w:val="00C859DC"/>
    <w:rsid w:val="00C86924"/>
    <w:rsid w:val="00C87B83"/>
    <w:rsid w:val="00C918BC"/>
    <w:rsid w:val="00C91929"/>
    <w:rsid w:val="00C9514F"/>
    <w:rsid w:val="00C95FD4"/>
    <w:rsid w:val="00C9692B"/>
    <w:rsid w:val="00CA0F1C"/>
    <w:rsid w:val="00CA1E64"/>
    <w:rsid w:val="00CA20A2"/>
    <w:rsid w:val="00CA29C7"/>
    <w:rsid w:val="00CA329A"/>
    <w:rsid w:val="00CA5BDC"/>
    <w:rsid w:val="00CA6841"/>
    <w:rsid w:val="00CA7462"/>
    <w:rsid w:val="00CB087F"/>
    <w:rsid w:val="00CB0957"/>
    <w:rsid w:val="00CB0E32"/>
    <w:rsid w:val="00CB1623"/>
    <w:rsid w:val="00CB1984"/>
    <w:rsid w:val="00CB2BD9"/>
    <w:rsid w:val="00CB469B"/>
    <w:rsid w:val="00CB73A8"/>
    <w:rsid w:val="00CB7911"/>
    <w:rsid w:val="00CC1118"/>
    <w:rsid w:val="00CC6447"/>
    <w:rsid w:val="00CD1311"/>
    <w:rsid w:val="00CD211A"/>
    <w:rsid w:val="00CD29D3"/>
    <w:rsid w:val="00CD32E6"/>
    <w:rsid w:val="00CD34EC"/>
    <w:rsid w:val="00CD3A2E"/>
    <w:rsid w:val="00CD4CC1"/>
    <w:rsid w:val="00CD59E4"/>
    <w:rsid w:val="00CD7566"/>
    <w:rsid w:val="00CE3ED3"/>
    <w:rsid w:val="00CE5114"/>
    <w:rsid w:val="00CE5DAD"/>
    <w:rsid w:val="00CE6436"/>
    <w:rsid w:val="00CE6EFC"/>
    <w:rsid w:val="00CE7A86"/>
    <w:rsid w:val="00CF15E5"/>
    <w:rsid w:val="00CF2635"/>
    <w:rsid w:val="00CF442D"/>
    <w:rsid w:val="00CF45DB"/>
    <w:rsid w:val="00CF57A5"/>
    <w:rsid w:val="00CF5C14"/>
    <w:rsid w:val="00CF6539"/>
    <w:rsid w:val="00D02485"/>
    <w:rsid w:val="00D035F3"/>
    <w:rsid w:val="00D03B3F"/>
    <w:rsid w:val="00D0462C"/>
    <w:rsid w:val="00D05113"/>
    <w:rsid w:val="00D06850"/>
    <w:rsid w:val="00D07C2D"/>
    <w:rsid w:val="00D07F45"/>
    <w:rsid w:val="00D11516"/>
    <w:rsid w:val="00D127A0"/>
    <w:rsid w:val="00D13FF7"/>
    <w:rsid w:val="00D141D4"/>
    <w:rsid w:val="00D16A1D"/>
    <w:rsid w:val="00D176A0"/>
    <w:rsid w:val="00D2138A"/>
    <w:rsid w:val="00D216DF"/>
    <w:rsid w:val="00D220B1"/>
    <w:rsid w:val="00D22F92"/>
    <w:rsid w:val="00D2388F"/>
    <w:rsid w:val="00D24A0B"/>
    <w:rsid w:val="00D24C40"/>
    <w:rsid w:val="00D24FF6"/>
    <w:rsid w:val="00D27044"/>
    <w:rsid w:val="00D274D9"/>
    <w:rsid w:val="00D3135A"/>
    <w:rsid w:val="00D31956"/>
    <w:rsid w:val="00D32007"/>
    <w:rsid w:val="00D322E1"/>
    <w:rsid w:val="00D34CF3"/>
    <w:rsid w:val="00D3510D"/>
    <w:rsid w:val="00D40B14"/>
    <w:rsid w:val="00D43383"/>
    <w:rsid w:val="00D439F0"/>
    <w:rsid w:val="00D50131"/>
    <w:rsid w:val="00D52A9B"/>
    <w:rsid w:val="00D5393A"/>
    <w:rsid w:val="00D54CCC"/>
    <w:rsid w:val="00D563B3"/>
    <w:rsid w:val="00D566A4"/>
    <w:rsid w:val="00D62260"/>
    <w:rsid w:val="00D63B4B"/>
    <w:rsid w:val="00D65761"/>
    <w:rsid w:val="00D77710"/>
    <w:rsid w:val="00D80253"/>
    <w:rsid w:val="00D84E4A"/>
    <w:rsid w:val="00D851F1"/>
    <w:rsid w:val="00D859D1"/>
    <w:rsid w:val="00D87DA5"/>
    <w:rsid w:val="00D93159"/>
    <w:rsid w:val="00D94059"/>
    <w:rsid w:val="00D94519"/>
    <w:rsid w:val="00D953B8"/>
    <w:rsid w:val="00D962AA"/>
    <w:rsid w:val="00D962D7"/>
    <w:rsid w:val="00D96C35"/>
    <w:rsid w:val="00DA0348"/>
    <w:rsid w:val="00DA2090"/>
    <w:rsid w:val="00DA3BF1"/>
    <w:rsid w:val="00DA5415"/>
    <w:rsid w:val="00DA7901"/>
    <w:rsid w:val="00DA7F46"/>
    <w:rsid w:val="00DB1681"/>
    <w:rsid w:val="00DB5A84"/>
    <w:rsid w:val="00DB74D0"/>
    <w:rsid w:val="00DC1319"/>
    <w:rsid w:val="00DC2DF5"/>
    <w:rsid w:val="00DC4B6B"/>
    <w:rsid w:val="00DC574B"/>
    <w:rsid w:val="00DC597E"/>
    <w:rsid w:val="00DC5B2F"/>
    <w:rsid w:val="00DC6BC0"/>
    <w:rsid w:val="00DC7180"/>
    <w:rsid w:val="00DC748A"/>
    <w:rsid w:val="00DD17AB"/>
    <w:rsid w:val="00DD4108"/>
    <w:rsid w:val="00DD7C1E"/>
    <w:rsid w:val="00DD7FE3"/>
    <w:rsid w:val="00DE092D"/>
    <w:rsid w:val="00DE1104"/>
    <w:rsid w:val="00DE118D"/>
    <w:rsid w:val="00DE156D"/>
    <w:rsid w:val="00DE2064"/>
    <w:rsid w:val="00DE23C8"/>
    <w:rsid w:val="00DE2C6A"/>
    <w:rsid w:val="00DE3698"/>
    <w:rsid w:val="00DE40A6"/>
    <w:rsid w:val="00DE53BF"/>
    <w:rsid w:val="00DE663E"/>
    <w:rsid w:val="00DF08DC"/>
    <w:rsid w:val="00DF2EAB"/>
    <w:rsid w:val="00DF40BD"/>
    <w:rsid w:val="00DF4D70"/>
    <w:rsid w:val="00DF6F62"/>
    <w:rsid w:val="00DF7B9A"/>
    <w:rsid w:val="00E000FD"/>
    <w:rsid w:val="00E01DE0"/>
    <w:rsid w:val="00E03D09"/>
    <w:rsid w:val="00E03F51"/>
    <w:rsid w:val="00E1007F"/>
    <w:rsid w:val="00E113EC"/>
    <w:rsid w:val="00E12139"/>
    <w:rsid w:val="00E1282F"/>
    <w:rsid w:val="00E130FA"/>
    <w:rsid w:val="00E14D1B"/>
    <w:rsid w:val="00E159C9"/>
    <w:rsid w:val="00E15ADD"/>
    <w:rsid w:val="00E17488"/>
    <w:rsid w:val="00E17953"/>
    <w:rsid w:val="00E17D8F"/>
    <w:rsid w:val="00E20760"/>
    <w:rsid w:val="00E21540"/>
    <w:rsid w:val="00E21F0C"/>
    <w:rsid w:val="00E2284C"/>
    <w:rsid w:val="00E22929"/>
    <w:rsid w:val="00E24128"/>
    <w:rsid w:val="00E246BD"/>
    <w:rsid w:val="00E27BCA"/>
    <w:rsid w:val="00E3094C"/>
    <w:rsid w:val="00E30C09"/>
    <w:rsid w:val="00E329A6"/>
    <w:rsid w:val="00E32A9E"/>
    <w:rsid w:val="00E3723B"/>
    <w:rsid w:val="00E41810"/>
    <w:rsid w:val="00E41CC1"/>
    <w:rsid w:val="00E4209A"/>
    <w:rsid w:val="00E44B17"/>
    <w:rsid w:val="00E51D98"/>
    <w:rsid w:val="00E52538"/>
    <w:rsid w:val="00E52AE3"/>
    <w:rsid w:val="00E52AFC"/>
    <w:rsid w:val="00E5321A"/>
    <w:rsid w:val="00E536BE"/>
    <w:rsid w:val="00E53E41"/>
    <w:rsid w:val="00E541FB"/>
    <w:rsid w:val="00E55013"/>
    <w:rsid w:val="00E6012B"/>
    <w:rsid w:val="00E63CBC"/>
    <w:rsid w:val="00E64DE8"/>
    <w:rsid w:val="00E657F5"/>
    <w:rsid w:val="00E659EF"/>
    <w:rsid w:val="00E66AB6"/>
    <w:rsid w:val="00E67730"/>
    <w:rsid w:val="00E70156"/>
    <w:rsid w:val="00E72510"/>
    <w:rsid w:val="00E735CB"/>
    <w:rsid w:val="00E750F5"/>
    <w:rsid w:val="00E753F8"/>
    <w:rsid w:val="00E80E3E"/>
    <w:rsid w:val="00E80FF3"/>
    <w:rsid w:val="00E820E6"/>
    <w:rsid w:val="00E829E7"/>
    <w:rsid w:val="00E83E36"/>
    <w:rsid w:val="00E84A5C"/>
    <w:rsid w:val="00E8510C"/>
    <w:rsid w:val="00E86E48"/>
    <w:rsid w:val="00E86F55"/>
    <w:rsid w:val="00E90B58"/>
    <w:rsid w:val="00E92AC6"/>
    <w:rsid w:val="00E97041"/>
    <w:rsid w:val="00EA004A"/>
    <w:rsid w:val="00EA19D0"/>
    <w:rsid w:val="00EA22DF"/>
    <w:rsid w:val="00EA23E8"/>
    <w:rsid w:val="00EA447F"/>
    <w:rsid w:val="00EA5276"/>
    <w:rsid w:val="00EA674E"/>
    <w:rsid w:val="00EA7D07"/>
    <w:rsid w:val="00EB1865"/>
    <w:rsid w:val="00EB42F1"/>
    <w:rsid w:val="00EB4713"/>
    <w:rsid w:val="00EB51E5"/>
    <w:rsid w:val="00EB7938"/>
    <w:rsid w:val="00EB7F54"/>
    <w:rsid w:val="00EC199C"/>
    <w:rsid w:val="00EC4560"/>
    <w:rsid w:val="00EC557A"/>
    <w:rsid w:val="00EC670B"/>
    <w:rsid w:val="00EC7CF2"/>
    <w:rsid w:val="00ED05F1"/>
    <w:rsid w:val="00ED0912"/>
    <w:rsid w:val="00ED0A80"/>
    <w:rsid w:val="00ED13DF"/>
    <w:rsid w:val="00ED2E02"/>
    <w:rsid w:val="00ED3427"/>
    <w:rsid w:val="00ED49DC"/>
    <w:rsid w:val="00ED547C"/>
    <w:rsid w:val="00ED5792"/>
    <w:rsid w:val="00ED66C2"/>
    <w:rsid w:val="00ED7EFF"/>
    <w:rsid w:val="00EE273E"/>
    <w:rsid w:val="00EE35FE"/>
    <w:rsid w:val="00EE428F"/>
    <w:rsid w:val="00EE4675"/>
    <w:rsid w:val="00EE7416"/>
    <w:rsid w:val="00EE7901"/>
    <w:rsid w:val="00EF00D1"/>
    <w:rsid w:val="00EF03E0"/>
    <w:rsid w:val="00EF1B78"/>
    <w:rsid w:val="00EF2336"/>
    <w:rsid w:val="00EF2959"/>
    <w:rsid w:val="00EF354A"/>
    <w:rsid w:val="00EF3A40"/>
    <w:rsid w:val="00EF4913"/>
    <w:rsid w:val="00F00881"/>
    <w:rsid w:val="00F01425"/>
    <w:rsid w:val="00F02993"/>
    <w:rsid w:val="00F039D4"/>
    <w:rsid w:val="00F07ACC"/>
    <w:rsid w:val="00F114B7"/>
    <w:rsid w:val="00F12078"/>
    <w:rsid w:val="00F12859"/>
    <w:rsid w:val="00F14306"/>
    <w:rsid w:val="00F1479C"/>
    <w:rsid w:val="00F167DF"/>
    <w:rsid w:val="00F17D75"/>
    <w:rsid w:val="00F21598"/>
    <w:rsid w:val="00F21FB8"/>
    <w:rsid w:val="00F23130"/>
    <w:rsid w:val="00F23176"/>
    <w:rsid w:val="00F26828"/>
    <w:rsid w:val="00F302D1"/>
    <w:rsid w:val="00F30A44"/>
    <w:rsid w:val="00F351C6"/>
    <w:rsid w:val="00F35802"/>
    <w:rsid w:val="00F369F4"/>
    <w:rsid w:val="00F36AB9"/>
    <w:rsid w:val="00F36B3E"/>
    <w:rsid w:val="00F3705A"/>
    <w:rsid w:val="00F40AF7"/>
    <w:rsid w:val="00F412AA"/>
    <w:rsid w:val="00F41993"/>
    <w:rsid w:val="00F42EF8"/>
    <w:rsid w:val="00F45D1C"/>
    <w:rsid w:val="00F50CF6"/>
    <w:rsid w:val="00F516AF"/>
    <w:rsid w:val="00F51E6D"/>
    <w:rsid w:val="00F5358D"/>
    <w:rsid w:val="00F5424B"/>
    <w:rsid w:val="00F563A2"/>
    <w:rsid w:val="00F60D74"/>
    <w:rsid w:val="00F60D91"/>
    <w:rsid w:val="00F618CC"/>
    <w:rsid w:val="00F61E95"/>
    <w:rsid w:val="00F62D47"/>
    <w:rsid w:val="00F651F8"/>
    <w:rsid w:val="00F65254"/>
    <w:rsid w:val="00F65F49"/>
    <w:rsid w:val="00F65F4B"/>
    <w:rsid w:val="00F72ABC"/>
    <w:rsid w:val="00F75DB6"/>
    <w:rsid w:val="00F76381"/>
    <w:rsid w:val="00F82D9A"/>
    <w:rsid w:val="00F864F9"/>
    <w:rsid w:val="00F86EF6"/>
    <w:rsid w:val="00F86F7F"/>
    <w:rsid w:val="00F9007E"/>
    <w:rsid w:val="00F935CE"/>
    <w:rsid w:val="00F94894"/>
    <w:rsid w:val="00F948D5"/>
    <w:rsid w:val="00F94AA4"/>
    <w:rsid w:val="00F955A3"/>
    <w:rsid w:val="00F96B90"/>
    <w:rsid w:val="00FA1140"/>
    <w:rsid w:val="00FA18D5"/>
    <w:rsid w:val="00FA1F5E"/>
    <w:rsid w:val="00FA3650"/>
    <w:rsid w:val="00FA40A6"/>
    <w:rsid w:val="00FA4173"/>
    <w:rsid w:val="00FA5513"/>
    <w:rsid w:val="00FA57A0"/>
    <w:rsid w:val="00FA5C2E"/>
    <w:rsid w:val="00FA6081"/>
    <w:rsid w:val="00FB3286"/>
    <w:rsid w:val="00FB475F"/>
    <w:rsid w:val="00FB50DB"/>
    <w:rsid w:val="00FB67AD"/>
    <w:rsid w:val="00FB693F"/>
    <w:rsid w:val="00FB75BA"/>
    <w:rsid w:val="00FC0F09"/>
    <w:rsid w:val="00FC2B22"/>
    <w:rsid w:val="00FC3061"/>
    <w:rsid w:val="00FC35DC"/>
    <w:rsid w:val="00FC4154"/>
    <w:rsid w:val="00FC5999"/>
    <w:rsid w:val="00FD0715"/>
    <w:rsid w:val="00FD1DA8"/>
    <w:rsid w:val="00FD2584"/>
    <w:rsid w:val="00FD2C2E"/>
    <w:rsid w:val="00FD355F"/>
    <w:rsid w:val="00FD4997"/>
    <w:rsid w:val="00FD6F6F"/>
    <w:rsid w:val="00FD7F42"/>
    <w:rsid w:val="00FE0C45"/>
    <w:rsid w:val="00FE27A8"/>
    <w:rsid w:val="00FE463F"/>
    <w:rsid w:val="00FE6BB7"/>
    <w:rsid w:val="00FF085A"/>
    <w:rsid w:val="00FF0E96"/>
    <w:rsid w:val="00FF1151"/>
    <w:rsid w:val="00FF317C"/>
    <w:rsid w:val="00FF37AE"/>
    <w:rsid w:val="00FF475E"/>
    <w:rsid w:val="00FF5BD7"/>
    <w:rsid w:val="00FF60A7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F85146-AE13-43CB-8C41-F7C8177C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32E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47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17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412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D4479"/>
    <w:pPr>
      <w:keepNext/>
      <w:autoSpaceDE w:val="0"/>
      <w:autoSpaceDN w:val="0"/>
      <w:ind w:left="-142" w:right="-108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FE46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3239B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3FA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E463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link w:val="Normal"/>
    <w:rsid w:val="001332E0"/>
  </w:style>
  <w:style w:type="character" w:customStyle="1" w:styleId="Normal">
    <w:name w:val="Normal Знак"/>
    <w:link w:val="10"/>
    <w:rsid w:val="00C72DED"/>
    <w:rPr>
      <w:lang w:val="ru-RU" w:eastAsia="ru-RU" w:bidi="ar-SA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1332E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E2076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E20760"/>
  </w:style>
  <w:style w:type="paragraph" w:styleId="31">
    <w:name w:val="Body Text Indent 3"/>
    <w:basedOn w:val="a"/>
    <w:rsid w:val="000527C4"/>
    <w:pPr>
      <w:spacing w:after="120"/>
      <w:ind w:left="283"/>
    </w:pPr>
    <w:rPr>
      <w:sz w:val="16"/>
      <w:szCs w:val="16"/>
    </w:rPr>
  </w:style>
  <w:style w:type="character" w:customStyle="1" w:styleId="a3">
    <w:name w:val="Основной текст + Полужирный"/>
    <w:rsid w:val="00513BA3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4">
    <w:name w:val="Body Text"/>
    <w:basedOn w:val="a"/>
    <w:link w:val="a5"/>
    <w:rsid w:val="00AC2E09"/>
    <w:pPr>
      <w:spacing w:after="120"/>
    </w:pPr>
  </w:style>
  <w:style w:type="character" w:customStyle="1" w:styleId="a5">
    <w:name w:val="Основной текст Знак"/>
    <w:link w:val="a4"/>
    <w:rsid w:val="00AC2E09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A5630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2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72DED"/>
    <w:pPr>
      <w:spacing w:before="100" w:beforeAutospacing="1" w:after="100" w:afterAutospacing="1"/>
    </w:pPr>
  </w:style>
  <w:style w:type="character" w:customStyle="1" w:styleId="Normal0">
    <w:name w:val="Normal Знак Знак"/>
    <w:rsid w:val="005D1745"/>
    <w:rPr>
      <w:lang w:val="ru-RU" w:eastAsia="ru-RU" w:bidi="ar-SA"/>
    </w:rPr>
  </w:style>
  <w:style w:type="character" w:customStyle="1" w:styleId="s10">
    <w:name w:val="s_10"/>
    <w:basedOn w:val="a0"/>
    <w:rsid w:val="005D1745"/>
  </w:style>
  <w:style w:type="paragraph" w:styleId="20">
    <w:name w:val="Body Text 2"/>
    <w:basedOn w:val="a"/>
    <w:rsid w:val="00CF442D"/>
    <w:pPr>
      <w:spacing w:after="120" w:line="480" w:lineRule="auto"/>
    </w:pPr>
  </w:style>
  <w:style w:type="paragraph" w:customStyle="1" w:styleId="12">
    <w:name w:val="Абзац списка1"/>
    <w:basedOn w:val="a"/>
    <w:rsid w:val="00CF44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rsid w:val="00CF442D"/>
    <w:pPr>
      <w:tabs>
        <w:tab w:val="center" w:pos="4677"/>
        <w:tab w:val="right" w:pos="9355"/>
      </w:tabs>
    </w:pPr>
  </w:style>
  <w:style w:type="character" w:styleId="a9">
    <w:name w:val="page number"/>
    <w:rsid w:val="00CF442D"/>
  </w:style>
  <w:style w:type="paragraph" w:styleId="32">
    <w:name w:val="Body Text 3"/>
    <w:basedOn w:val="a"/>
    <w:rsid w:val="00CF442D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CF442D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CF44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CF442D"/>
    <w:rPr>
      <w:color w:val="0000FF"/>
      <w:u w:val="single"/>
    </w:rPr>
  </w:style>
  <w:style w:type="paragraph" w:styleId="ac">
    <w:name w:val="Body Text Indent"/>
    <w:basedOn w:val="a"/>
    <w:rsid w:val="009E3E0A"/>
    <w:pPr>
      <w:spacing w:after="120"/>
      <w:ind w:left="283"/>
    </w:pPr>
  </w:style>
  <w:style w:type="paragraph" w:customStyle="1" w:styleId="ad">
    <w:name w:val="Знак"/>
    <w:basedOn w:val="a"/>
    <w:next w:val="2"/>
    <w:autoRedefine/>
    <w:rsid w:val="002A47B7"/>
    <w:pPr>
      <w:spacing w:after="160" w:line="240" w:lineRule="exact"/>
      <w:jc w:val="right"/>
    </w:pPr>
    <w:rPr>
      <w:noProof/>
      <w:lang w:val="en-US" w:eastAsia="en-US"/>
    </w:rPr>
  </w:style>
  <w:style w:type="paragraph" w:styleId="ae">
    <w:name w:val="List Paragraph"/>
    <w:basedOn w:val="a"/>
    <w:qFormat/>
    <w:rsid w:val="006E1D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065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rsid w:val="00065FE1"/>
    <w:pPr>
      <w:spacing w:after="120" w:line="480" w:lineRule="auto"/>
      <w:ind w:left="283"/>
    </w:pPr>
  </w:style>
  <w:style w:type="paragraph" w:styleId="af0">
    <w:name w:val="Block Text"/>
    <w:basedOn w:val="a"/>
    <w:rsid w:val="00F72ABC"/>
    <w:pPr>
      <w:ind w:left="567" w:right="-625"/>
      <w:jc w:val="both"/>
    </w:pPr>
    <w:rPr>
      <w:sz w:val="28"/>
      <w:szCs w:val="20"/>
    </w:rPr>
  </w:style>
  <w:style w:type="paragraph" w:styleId="af1">
    <w:name w:val="Title"/>
    <w:basedOn w:val="a"/>
    <w:link w:val="af2"/>
    <w:qFormat/>
    <w:rsid w:val="00AC7E00"/>
    <w:pPr>
      <w:jc w:val="center"/>
    </w:pPr>
    <w:rPr>
      <w:b/>
      <w:bCs/>
      <w:sz w:val="26"/>
    </w:rPr>
  </w:style>
  <w:style w:type="character" w:customStyle="1" w:styleId="af2">
    <w:name w:val="Название Знак"/>
    <w:link w:val="af1"/>
    <w:locked/>
    <w:rsid w:val="005A7777"/>
    <w:rPr>
      <w:b/>
      <w:bCs/>
      <w:sz w:val="26"/>
      <w:szCs w:val="24"/>
      <w:lang w:val="ru-RU" w:eastAsia="ru-RU" w:bidi="ar-SA"/>
    </w:rPr>
  </w:style>
  <w:style w:type="character" w:styleId="af3">
    <w:name w:val="Strong"/>
    <w:qFormat/>
    <w:rsid w:val="00623EA4"/>
    <w:rPr>
      <w:b/>
      <w:bCs/>
    </w:rPr>
  </w:style>
  <w:style w:type="paragraph" w:styleId="af4">
    <w:name w:val="List"/>
    <w:basedOn w:val="a"/>
    <w:rsid w:val="006825F4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652FBC"/>
    <w:pPr>
      <w:spacing w:before="100" w:beforeAutospacing="1" w:after="100" w:afterAutospacing="1"/>
    </w:pPr>
  </w:style>
  <w:style w:type="paragraph" w:customStyle="1" w:styleId="af5">
    <w:name w:val="Знак Знак Знак Знак"/>
    <w:basedOn w:val="a"/>
    <w:rsid w:val="00652FB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5C5D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link w:val="af7"/>
    <w:qFormat/>
    <w:rsid w:val="005C5D73"/>
  </w:style>
  <w:style w:type="paragraph" w:customStyle="1" w:styleId="13">
    <w:name w:val="Знак Знак Знак Знак1"/>
    <w:basedOn w:val="a"/>
    <w:rsid w:val="00E27BCA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Plain Text"/>
    <w:basedOn w:val="a"/>
    <w:rsid w:val="001C7F50"/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link w:val="afa"/>
    <w:rsid w:val="004534F8"/>
    <w:pPr>
      <w:tabs>
        <w:tab w:val="center" w:pos="4677"/>
        <w:tab w:val="right" w:pos="9355"/>
      </w:tabs>
    </w:pPr>
  </w:style>
  <w:style w:type="paragraph" w:customStyle="1" w:styleId="14">
    <w:name w:val="Знак Знак Знак1"/>
    <w:basedOn w:val="a"/>
    <w:rsid w:val="008139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"/>
    <w:basedOn w:val="a"/>
    <w:rsid w:val="00247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053FAE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5">
    <w:name w:val="Название объекта1"/>
    <w:basedOn w:val="a"/>
    <w:next w:val="a"/>
    <w:rsid w:val="00053FAE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053FA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6">
    <w:name w:val="Основной текст1"/>
    <w:basedOn w:val="a"/>
    <w:rsid w:val="00053FAE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c">
    <w:name w:val="???????"/>
    <w:rsid w:val="00053FAE"/>
    <w:pPr>
      <w:overflowPunct w:val="0"/>
      <w:autoSpaceDE w:val="0"/>
      <w:autoSpaceDN w:val="0"/>
      <w:adjustRightInd w:val="0"/>
      <w:ind w:firstLine="454"/>
      <w:jc w:val="both"/>
      <w:textAlignment w:val="baseline"/>
    </w:pPr>
    <w:rPr>
      <w:rFonts w:ascii="TimesET" w:hAnsi="TimesET"/>
      <w:sz w:val="24"/>
    </w:rPr>
  </w:style>
  <w:style w:type="paragraph" w:customStyle="1" w:styleId="17">
    <w:name w:val="Без интервала1"/>
    <w:rsid w:val="00376F19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1E37F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2">
    <w:name w:val="2 Знак"/>
    <w:basedOn w:val="a"/>
    <w:next w:val="2"/>
    <w:autoRedefine/>
    <w:rsid w:val="00FD355F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Nonformat">
    <w:name w:val="ConsPlusNonformat"/>
    <w:link w:val="ConsPlusNonformat0"/>
    <w:rsid w:val="007730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773062"/>
    <w:rPr>
      <w:rFonts w:ascii="Courier New" w:hAnsi="Courier New" w:cs="Courier New"/>
      <w:lang w:val="ru-RU" w:eastAsia="ru-RU" w:bidi="ar-SA"/>
    </w:rPr>
  </w:style>
  <w:style w:type="paragraph" w:customStyle="1" w:styleId="120">
    <w:name w:val="Обычный12"/>
    <w:rsid w:val="00773062"/>
    <w:pPr>
      <w:widowControl w:val="0"/>
    </w:pPr>
  </w:style>
  <w:style w:type="paragraph" w:customStyle="1" w:styleId="33">
    <w:name w:val="Обычный3"/>
    <w:rsid w:val="00BA1D10"/>
    <w:pPr>
      <w:widowControl w:val="0"/>
    </w:pPr>
  </w:style>
  <w:style w:type="paragraph" w:customStyle="1" w:styleId="41">
    <w:name w:val="Заголовок 41"/>
    <w:basedOn w:val="10"/>
    <w:next w:val="10"/>
    <w:rsid w:val="00BA1D10"/>
    <w:pPr>
      <w:keepNext/>
      <w:widowControl w:val="0"/>
    </w:pPr>
    <w:rPr>
      <w:sz w:val="24"/>
    </w:rPr>
  </w:style>
  <w:style w:type="paragraph" w:customStyle="1" w:styleId="18">
    <w:name w:val="Знак1"/>
    <w:basedOn w:val="a"/>
    <w:rsid w:val="00DA7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link w:val="BodyText2"/>
    <w:rsid w:val="008D22F3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  <w:szCs w:val="20"/>
    </w:rPr>
  </w:style>
  <w:style w:type="character" w:customStyle="1" w:styleId="BodyText2">
    <w:name w:val="Body Text 2 Знак"/>
    <w:link w:val="211"/>
    <w:rsid w:val="008D22F3"/>
    <w:rPr>
      <w:rFonts w:ascii="Arial" w:hAnsi="Arial"/>
      <w:b/>
      <w:sz w:val="28"/>
      <w:lang w:val="ru-RU" w:eastAsia="ru-RU" w:bidi="ar-SA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9E336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Normal2">
    <w:name w:val="Normal Знак Знак Знак"/>
    <w:rsid w:val="00E67730"/>
    <w:rPr>
      <w:sz w:val="24"/>
      <w:lang w:val="ru-RU" w:eastAsia="ru-RU" w:bidi="ar-SA"/>
    </w:rPr>
  </w:style>
  <w:style w:type="character" w:customStyle="1" w:styleId="23">
    <w:name w:val="Основной текст (2)_"/>
    <w:link w:val="24"/>
    <w:rsid w:val="006445E3"/>
    <w:rPr>
      <w:b/>
      <w:bCs/>
      <w:spacing w:val="2"/>
      <w:sz w:val="26"/>
      <w:szCs w:val="26"/>
      <w:shd w:val="clear" w:color="auto" w:fill="FFFFFF"/>
      <w:lang w:bidi="ar-SA"/>
    </w:rPr>
  </w:style>
  <w:style w:type="character" w:customStyle="1" w:styleId="0pt">
    <w:name w:val="Основной текст + Интервал 0 pt"/>
    <w:rsid w:val="006445E3"/>
    <w:rPr>
      <w:rFonts w:ascii="Times New Roman" w:eastAsia="Times New Roman" w:hAnsi="Times New Roman"/>
      <w:color w:val="000000"/>
      <w:spacing w:val="13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4">
    <w:name w:val="Основной текст (2)"/>
    <w:basedOn w:val="a"/>
    <w:link w:val="23"/>
    <w:rsid w:val="006445E3"/>
    <w:pPr>
      <w:widowControl w:val="0"/>
      <w:shd w:val="clear" w:color="auto" w:fill="FFFFFF"/>
      <w:spacing w:before="900" w:after="240" w:line="326" w:lineRule="exact"/>
      <w:jc w:val="center"/>
    </w:pPr>
    <w:rPr>
      <w:b/>
      <w:bCs/>
      <w:spacing w:val="2"/>
      <w:sz w:val="26"/>
      <w:szCs w:val="26"/>
      <w:shd w:val="clear" w:color="auto" w:fill="FFFFFF"/>
    </w:rPr>
  </w:style>
  <w:style w:type="paragraph" w:customStyle="1" w:styleId="afd">
    <w:name w:val="Знак Знак"/>
    <w:basedOn w:val="a"/>
    <w:rsid w:val="00FE46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3404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6">
    <w:name w:val="Style6"/>
    <w:basedOn w:val="a"/>
    <w:rsid w:val="009E4F5F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9E4F5F"/>
    <w:rPr>
      <w:rFonts w:ascii="Times New Roman" w:hAnsi="Times New Roman" w:cs="Times New Roman"/>
      <w:sz w:val="22"/>
      <w:szCs w:val="22"/>
    </w:rPr>
  </w:style>
  <w:style w:type="character" w:customStyle="1" w:styleId="10pt">
    <w:name w:val="Основной текст + 10 pt"/>
    <w:rsid w:val="004E369E"/>
    <w:rPr>
      <w:rFonts w:ascii="Times New Roman" w:hAnsi="Times New Roman" w:cs="Times New Roman"/>
      <w:sz w:val="20"/>
      <w:szCs w:val="20"/>
      <w:u w:val="none"/>
    </w:rPr>
  </w:style>
  <w:style w:type="paragraph" w:styleId="afe">
    <w:name w:val="Subtitle"/>
    <w:basedOn w:val="a"/>
    <w:link w:val="aff"/>
    <w:qFormat/>
    <w:rsid w:val="00483823"/>
    <w:pPr>
      <w:jc w:val="center"/>
    </w:pPr>
    <w:rPr>
      <w:b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 Знак Знак Знак"/>
    <w:basedOn w:val="a"/>
    <w:rsid w:val="009A1C7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">
    <w:name w:val="Подзаголовок Знак"/>
    <w:link w:val="afe"/>
    <w:rsid w:val="00125B90"/>
    <w:rPr>
      <w:b/>
      <w:sz w:val="24"/>
      <w:szCs w:val="24"/>
      <w:lang w:val="ru-RU" w:eastAsia="ru-RU" w:bidi="ar-SA"/>
    </w:rPr>
  </w:style>
  <w:style w:type="paragraph" w:customStyle="1" w:styleId="NoeeuIaaaynoiea1ni">
    <w:name w:val="Noeeu Ia?aay no?iea:  1 ni"/>
    <w:basedOn w:val="a"/>
    <w:rsid w:val="002D447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Style1">
    <w:name w:val="Style1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18">
    <w:name w:val="Font Style18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220">
    <w:name w:val="Основной текст с отступом 22"/>
    <w:basedOn w:val="a"/>
    <w:rsid w:val="002D447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MS Sans Serif" w:hAnsi="MS Sans Serif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rsid w:val="002D4479"/>
    <w:pPr>
      <w:overflowPunct w:val="0"/>
      <w:autoSpaceDE w:val="0"/>
      <w:autoSpaceDN w:val="0"/>
      <w:adjustRightInd w:val="0"/>
      <w:spacing w:after="120"/>
      <w:ind w:left="283"/>
    </w:pPr>
    <w:rPr>
      <w:rFonts w:ascii="MS Sans Serif" w:hAnsi="MS Sans Serif"/>
      <w:sz w:val="16"/>
      <w:szCs w:val="20"/>
      <w:lang w:val="en-US"/>
    </w:rPr>
  </w:style>
  <w:style w:type="paragraph" w:customStyle="1" w:styleId="19">
    <w:name w:val="Текст1"/>
    <w:basedOn w:val="a"/>
    <w:rsid w:val="002D4479"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60">
    <w:name w:val="заголовок 6"/>
    <w:basedOn w:val="a"/>
    <w:next w:val="a"/>
    <w:rsid w:val="002D4479"/>
    <w:pPr>
      <w:keepNext/>
      <w:autoSpaceDE w:val="0"/>
      <w:autoSpaceDN w:val="0"/>
      <w:ind w:left="-57" w:right="-57"/>
      <w:jc w:val="center"/>
    </w:pPr>
  </w:style>
  <w:style w:type="character" w:customStyle="1" w:styleId="aff0">
    <w:name w:val="Основной шрифт"/>
    <w:rsid w:val="002D4479"/>
  </w:style>
  <w:style w:type="character" w:customStyle="1" w:styleId="aff1">
    <w:name w:val="номер страницы"/>
    <w:basedOn w:val="a0"/>
    <w:rsid w:val="002D4479"/>
  </w:style>
  <w:style w:type="paragraph" w:customStyle="1" w:styleId="1a">
    <w:name w:val="Стиль Первая строка:  1 см"/>
    <w:basedOn w:val="a"/>
    <w:rsid w:val="002D4479"/>
    <w:pPr>
      <w:autoSpaceDE w:val="0"/>
      <w:autoSpaceDN w:val="0"/>
      <w:ind w:firstLine="720"/>
      <w:jc w:val="both"/>
    </w:pPr>
    <w:rPr>
      <w:sz w:val="28"/>
      <w:szCs w:val="28"/>
      <w:lang w:eastAsia="en-US"/>
    </w:rPr>
  </w:style>
  <w:style w:type="character" w:customStyle="1" w:styleId="af7">
    <w:name w:val="Без интервала Знак"/>
    <w:link w:val="af6"/>
    <w:locked/>
    <w:rsid w:val="002D4479"/>
    <w:rPr>
      <w:lang w:val="ru-RU" w:eastAsia="ru-RU" w:bidi="ar-SA"/>
    </w:rPr>
  </w:style>
  <w:style w:type="character" w:customStyle="1" w:styleId="afa">
    <w:name w:val="Верхний колонтитул Знак"/>
    <w:link w:val="af9"/>
    <w:rsid w:val="002D4479"/>
    <w:rPr>
      <w:sz w:val="24"/>
      <w:szCs w:val="24"/>
      <w:lang w:val="ru-RU" w:eastAsia="ru-RU" w:bidi="ar-SA"/>
    </w:rPr>
  </w:style>
  <w:style w:type="paragraph" w:customStyle="1" w:styleId="Style5">
    <w:name w:val="Style5"/>
    <w:basedOn w:val="a"/>
    <w:rsid w:val="002D4479"/>
    <w:pPr>
      <w:widowControl w:val="0"/>
      <w:autoSpaceDE w:val="0"/>
      <w:autoSpaceDN w:val="0"/>
      <w:adjustRightInd w:val="0"/>
      <w:spacing w:line="325" w:lineRule="exact"/>
      <w:ind w:firstLine="691"/>
      <w:jc w:val="both"/>
    </w:pPr>
    <w:rPr>
      <w:rFonts w:eastAsia="Calibri"/>
    </w:rPr>
  </w:style>
  <w:style w:type="paragraph" w:customStyle="1" w:styleId="Style14">
    <w:name w:val="Style14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character" w:customStyle="1" w:styleId="FontStyle19">
    <w:name w:val="Font Style19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rsid w:val="002D4479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Calibri"/>
    </w:rPr>
  </w:style>
  <w:style w:type="character" w:customStyle="1" w:styleId="FontStyle24">
    <w:name w:val="Font Style24"/>
    <w:rsid w:val="002D4479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paragraph" w:customStyle="1" w:styleId="Style7">
    <w:name w:val="Style7"/>
    <w:basedOn w:val="a"/>
    <w:rsid w:val="002D4479"/>
    <w:pPr>
      <w:widowControl w:val="0"/>
      <w:autoSpaceDE w:val="0"/>
      <w:autoSpaceDN w:val="0"/>
      <w:adjustRightInd w:val="0"/>
      <w:spacing w:line="326" w:lineRule="exact"/>
      <w:ind w:firstLine="734"/>
      <w:jc w:val="both"/>
    </w:pPr>
    <w:rPr>
      <w:rFonts w:eastAsia="Calibri"/>
    </w:rPr>
  </w:style>
  <w:style w:type="character" w:customStyle="1" w:styleId="FontStyle21">
    <w:name w:val="Font Style21"/>
    <w:rsid w:val="002D447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rsid w:val="002D4479"/>
    <w:pPr>
      <w:widowControl w:val="0"/>
      <w:autoSpaceDE w:val="0"/>
      <w:autoSpaceDN w:val="0"/>
      <w:adjustRightInd w:val="0"/>
      <w:spacing w:line="323" w:lineRule="exact"/>
      <w:ind w:firstLine="713"/>
      <w:jc w:val="both"/>
    </w:pPr>
    <w:rPr>
      <w:rFonts w:eastAsia="Calibri"/>
    </w:rPr>
  </w:style>
  <w:style w:type="character" w:customStyle="1" w:styleId="FontStyle25">
    <w:name w:val="Font Style25"/>
    <w:rsid w:val="002D4479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2D4479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23">
    <w:name w:val="Font Style23"/>
    <w:rsid w:val="002D4479"/>
    <w:rPr>
      <w:rFonts w:ascii="Times New Roman" w:hAnsi="Times New Roman"/>
      <w:b/>
      <w:i/>
      <w:sz w:val="26"/>
    </w:rPr>
  </w:style>
  <w:style w:type="character" w:customStyle="1" w:styleId="FontStyle22">
    <w:name w:val="Font Style22"/>
    <w:rsid w:val="002D4479"/>
    <w:rPr>
      <w:rFonts w:ascii="Times New Roman" w:hAnsi="Times New Roman"/>
      <w:sz w:val="22"/>
    </w:rPr>
  </w:style>
  <w:style w:type="paragraph" w:customStyle="1" w:styleId="Style11">
    <w:name w:val="Style11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rFonts w:eastAsia="Calibri"/>
    </w:rPr>
  </w:style>
  <w:style w:type="paragraph" w:customStyle="1" w:styleId="Style15">
    <w:name w:val="Style15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06"/>
      <w:jc w:val="both"/>
    </w:pPr>
    <w:rPr>
      <w:rFonts w:eastAsia="Calibri"/>
    </w:rPr>
  </w:style>
  <w:style w:type="character" w:customStyle="1" w:styleId="b-serp-urlitem">
    <w:name w:val="b-serp-url__item"/>
    <w:basedOn w:val="a0"/>
    <w:rsid w:val="007335CF"/>
  </w:style>
  <w:style w:type="paragraph" w:customStyle="1" w:styleId="110">
    <w:name w:val="Обычный11"/>
    <w:rsid w:val="009B0AD8"/>
    <w:pPr>
      <w:widowControl w:val="0"/>
    </w:pPr>
  </w:style>
  <w:style w:type="paragraph" w:customStyle="1" w:styleId="ConsNonformat">
    <w:name w:val="ConsNonformat"/>
    <w:rsid w:val="006331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F3705A"/>
  </w:style>
  <w:style w:type="character" w:customStyle="1" w:styleId="postbody">
    <w:name w:val="postbody"/>
    <w:basedOn w:val="a0"/>
    <w:rsid w:val="00F3705A"/>
  </w:style>
  <w:style w:type="paragraph" w:customStyle="1" w:styleId="-3">
    <w:name w:val="Пункт-3"/>
    <w:basedOn w:val="a"/>
    <w:rsid w:val="00F3705A"/>
    <w:pPr>
      <w:tabs>
        <w:tab w:val="left" w:pos="1701"/>
      </w:tabs>
      <w:suppressAutoHyphens/>
      <w:spacing w:line="288" w:lineRule="auto"/>
      <w:ind w:hanging="360"/>
      <w:jc w:val="both"/>
      <w:outlineLvl w:val="2"/>
    </w:pPr>
    <w:rPr>
      <w:sz w:val="28"/>
      <w:lang w:eastAsia="zh-CN"/>
    </w:rPr>
  </w:style>
  <w:style w:type="paragraph" w:customStyle="1" w:styleId="-4">
    <w:name w:val="Пункт-4"/>
    <w:basedOn w:val="a"/>
    <w:rsid w:val="00F3705A"/>
    <w:pPr>
      <w:suppressAutoHyphens/>
      <w:spacing w:line="288" w:lineRule="auto"/>
      <w:ind w:left="2880" w:hanging="360"/>
      <w:jc w:val="both"/>
      <w:outlineLvl w:val="3"/>
    </w:pPr>
    <w:rPr>
      <w:sz w:val="28"/>
      <w:lang w:eastAsia="zh-CN"/>
    </w:rPr>
  </w:style>
  <w:style w:type="paragraph" w:customStyle="1" w:styleId="2110">
    <w:name w:val="Основной текст 211"/>
    <w:basedOn w:val="a"/>
    <w:rsid w:val="00F3705A"/>
    <w:pPr>
      <w:suppressAutoHyphens/>
      <w:spacing w:line="288" w:lineRule="auto"/>
      <w:ind w:firstLine="567"/>
      <w:jc w:val="both"/>
    </w:pPr>
    <w:rPr>
      <w:sz w:val="20"/>
      <w:szCs w:val="20"/>
      <w:lang w:eastAsia="zh-CN"/>
    </w:rPr>
  </w:style>
  <w:style w:type="paragraph" w:customStyle="1" w:styleId="311">
    <w:name w:val="Основной текст с отступом 311"/>
    <w:basedOn w:val="a"/>
    <w:rsid w:val="00F3705A"/>
    <w:pPr>
      <w:suppressAutoHyphens/>
      <w:spacing w:line="288" w:lineRule="auto"/>
      <w:ind w:firstLine="567"/>
      <w:jc w:val="both"/>
    </w:pPr>
    <w:rPr>
      <w:b/>
      <w:bCs/>
      <w:sz w:val="26"/>
      <w:szCs w:val="26"/>
      <w:lang w:eastAsia="zh-CN"/>
    </w:rPr>
  </w:style>
  <w:style w:type="paragraph" w:customStyle="1" w:styleId="Oaeno">
    <w:name w:val="Oaeno"/>
    <w:basedOn w:val="a"/>
    <w:rsid w:val="00F3705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-5">
    <w:name w:val="Пункт-5"/>
    <w:basedOn w:val="a"/>
    <w:rsid w:val="00F3705A"/>
    <w:pPr>
      <w:suppressAutoHyphens/>
      <w:spacing w:line="288" w:lineRule="auto"/>
      <w:ind w:left="3600" w:hanging="360"/>
      <w:jc w:val="both"/>
      <w:outlineLvl w:val="4"/>
    </w:pPr>
    <w:rPr>
      <w:sz w:val="28"/>
      <w:lang w:eastAsia="zh-CN"/>
    </w:rPr>
  </w:style>
  <w:style w:type="paragraph" w:customStyle="1" w:styleId="-6">
    <w:name w:val="Пункт-6"/>
    <w:basedOn w:val="a"/>
    <w:rsid w:val="00F3705A"/>
    <w:pPr>
      <w:suppressAutoHyphens/>
      <w:spacing w:line="288" w:lineRule="auto"/>
      <w:ind w:left="4320" w:hanging="360"/>
      <w:jc w:val="both"/>
      <w:outlineLvl w:val="5"/>
    </w:pPr>
    <w:rPr>
      <w:sz w:val="28"/>
      <w:lang w:eastAsia="zh-CN"/>
    </w:rPr>
  </w:style>
  <w:style w:type="paragraph" w:customStyle="1" w:styleId="1b">
    <w:name w:val="Пункт1"/>
    <w:basedOn w:val="a"/>
    <w:rsid w:val="00F3705A"/>
    <w:pPr>
      <w:tabs>
        <w:tab w:val="left" w:pos="459"/>
      </w:tabs>
      <w:suppressAutoHyphens/>
      <w:snapToGrid w:val="0"/>
      <w:spacing w:before="240" w:line="360" w:lineRule="auto"/>
      <w:ind w:left="459" w:hanging="279"/>
      <w:jc w:val="center"/>
    </w:pPr>
    <w:rPr>
      <w:rFonts w:ascii="Arial" w:hAnsi="Arial" w:cs="Arial"/>
      <w:b/>
      <w:sz w:val="28"/>
      <w:szCs w:val="28"/>
      <w:lang w:eastAsia="zh-CN"/>
    </w:rPr>
  </w:style>
  <w:style w:type="paragraph" w:customStyle="1" w:styleId="77">
    <w:name w:val="77"/>
    <w:basedOn w:val="a"/>
    <w:link w:val="770"/>
    <w:qFormat/>
    <w:rsid w:val="00F3705A"/>
    <w:pPr>
      <w:numPr>
        <w:numId w:val="13"/>
      </w:numPr>
    </w:pPr>
    <w:rPr>
      <w:sz w:val="28"/>
      <w:szCs w:val="28"/>
    </w:rPr>
  </w:style>
  <w:style w:type="character" w:customStyle="1" w:styleId="770">
    <w:name w:val="77 Знак"/>
    <w:link w:val="77"/>
    <w:rsid w:val="00F3705A"/>
    <w:rPr>
      <w:sz w:val="28"/>
      <w:szCs w:val="28"/>
      <w:lang w:val="ru-RU" w:eastAsia="ru-RU" w:bidi="ar-SA"/>
    </w:rPr>
  </w:style>
  <w:style w:type="paragraph" w:customStyle="1" w:styleId="aff2">
    <w:name w:val="полож"/>
    <w:basedOn w:val="af6"/>
    <w:link w:val="aff3"/>
    <w:qFormat/>
    <w:rsid w:val="00F3705A"/>
    <w:rPr>
      <w:sz w:val="28"/>
      <w:szCs w:val="28"/>
    </w:rPr>
  </w:style>
  <w:style w:type="character" w:customStyle="1" w:styleId="aff3">
    <w:name w:val="полож Знак"/>
    <w:link w:val="aff2"/>
    <w:rsid w:val="00F3705A"/>
    <w:rPr>
      <w:sz w:val="28"/>
      <w:szCs w:val="28"/>
      <w:lang w:bidi="ar-SA"/>
    </w:rPr>
  </w:style>
  <w:style w:type="paragraph" w:customStyle="1" w:styleId="aff4">
    <w:name w:val="ровно"/>
    <w:basedOn w:val="aff2"/>
    <w:link w:val="aff5"/>
    <w:qFormat/>
    <w:rsid w:val="00F3705A"/>
    <w:pPr>
      <w:ind w:left="284"/>
    </w:pPr>
  </w:style>
  <w:style w:type="character" w:customStyle="1" w:styleId="aff5">
    <w:name w:val="ровно Знак"/>
    <w:basedOn w:val="aff3"/>
    <w:link w:val="aff4"/>
    <w:rsid w:val="00F3705A"/>
    <w:rPr>
      <w:sz w:val="28"/>
      <w:szCs w:val="28"/>
      <w:lang w:bidi="ar-SA"/>
    </w:rPr>
  </w:style>
  <w:style w:type="paragraph" w:customStyle="1" w:styleId="25">
    <w:name w:val="2 Знак Знак Знак"/>
    <w:basedOn w:val="a"/>
    <w:next w:val="2"/>
    <w:autoRedefine/>
    <w:rsid w:val="00AA6D2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formattexttopleveltext">
    <w:name w:val="formattext topleveltext"/>
    <w:basedOn w:val="a"/>
    <w:rsid w:val="00E52AE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E52AE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педагогической нагрузки</vt:lpstr>
    </vt:vector>
  </TitlesOfParts>
  <Company>Администрация</Company>
  <LinksUpToDate>false</LinksUpToDate>
  <CharactersWithSpaces>2929</CharactersWithSpaces>
  <SharedDoc>false</SharedDoc>
  <HLinks>
    <vt:vector size="6" baseType="variant">
      <vt:variant>
        <vt:i4>1048592</vt:i4>
      </vt:variant>
      <vt:variant>
        <vt:i4>0</vt:i4>
      </vt:variant>
      <vt:variant>
        <vt:i4>0</vt:i4>
      </vt:variant>
      <vt:variant>
        <vt:i4>5</vt:i4>
      </vt:variant>
      <vt:variant>
        <vt:lpwstr>http://www.pushchino.ru/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педагогической нагрузки</dc:title>
  <dc:subject/>
  <dc:creator>Отдел образования</dc:creator>
  <cp:keywords/>
  <dc:description/>
  <cp:lastModifiedBy>plzvtl</cp:lastModifiedBy>
  <cp:revision>3</cp:revision>
  <cp:lastPrinted>2015-07-23T05:32:00Z</cp:lastPrinted>
  <dcterms:created xsi:type="dcterms:W3CDTF">2015-07-23T05:26:00Z</dcterms:created>
  <dcterms:modified xsi:type="dcterms:W3CDTF">2015-07-23T05:35:00Z</dcterms:modified>
</cp:coreProperties>
</file>